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5D63CD75"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756C2A">
            <w:pPr>
              <w:spacing w:line="276" w:lineRule="auto"/>
              <w:rPr>
                <w:b/>
                <w:bCs/>
                <w:sz w:val="28"/>
                <w:szCs w:val="28"/>
              </w:rPr>
            </w:pPr>
            <w:r w:rsidRPr="00577CC7">
              <w:rPr>
                <w:b/>
                <w:bCs/>
                <w:sz w:val="28"/>
                <w:szCs w:val="28"/>
              </w:rPr>
              <w:t>УТВЕРЖДАЮ</w:t>
            </w:r>
          </w:p>
          <w:p w14:paraId="4F46B088" w14:textId="77777777" w:rsidR="00FB18DA" w:rsidRPr="00577CC7" w:rsidRDefault="00FB18DA" w:rsidP="00756C2A">
            <w:pPr>
              <w:spacing w:line="276" w:lineRule="auto"/>
            </w:pPr>
            <w:r>
              <w:t>Проректор по учебной и методической работе</w:t>
            </w:r>
          </w:p>
          <w:p w14:paraId="65EF4192" w14:textId="77777777" w:rsidR="00FB18DA" w:rsidRPr="00577CC7" w:rsidRDefault="00FB18DA" w:rsidP="00756C2A">
            <w:pPr>
              <w:spacing w:line="276" w:lineRule="auto"/>
            </w:pPr>
          </w:p>
          <w:p w14:paraId="26B37B05" w14:textId="77777777" w:rsidR="00FB18DA" w:rsidRPr="00577CC7" w:rsidRDefault="00FB18DA" w:rsidP="00756C2A">
            <w:pPr>
              <w:spacing w:line="276" w:lineRule="auto"/>
            </w:pPr>
            <w:r w:rsidRPr="00577CC7">
              <w:t>_______________</w:t>
            </w:r>
            <w:r>
              <w:t>Е.А. Каменева</w:t>
            </w:r>
          </w:p>
          <w:p w14:paraId="4E8347C1" w14:textId="413B1136" w:rsidR="00FB18DA" w:rsidRPr="007E2F0F" w:rsidRDefault="00FB18DA" w:rsidP="00756C2A">
            <w:pPr>
              <w:spacing w:line="276" w:lineRule="auto"/>
            </w:pPr>
            <w:r>
              <w:t>«</w:t>
            </w:r>
            <w:r w:rsidR="0038328F">
              <w:t>23</w:t>
            </w:r>
            <w:r>
              <w:t xml:space="preserve">» </w:t>
            </w:r>
            <w:r w:rsidR="0038328F">
              <w:t xml:space="preserve">мая </w:t>
            </w:r>
            <w:r>
              <w:t>202</w:t>
            </w:r>
            <w:r w:rsidR="005D29D5">
              <w:t>3</w:t>
            </w:r>
            <w:r>
              <w:t xml:space="preserve"> г.</w:t>
            </w:r>
          </w:p>
        </w:tc>
      </w:tr>
    </w:tbl>
    <w:p w14:paraId="3997AA18" w14:textId="77777777" w:rsidR="00FB18DA" w:rsidRPr="007E2F0F" w:rsidRDefault="00FB18DA">
      <w:pPr>
        <w:jc w:val="center"/>
        <w:rPr>
          <w:b/>
          <w:bCs/>
          <w:i/>
          <w:iCs/>
          <w:sz w:val="28"/>
          <w:szCs w:val="28"/>
          <w:u w:val="single"/>
        </w:rPr>
      </w:pPr>
    </w:p>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CD9AAB0" w14:textId="77777777" w:rsidR="00756C2A" w:rsidRDefault="00F54344" w:rsidP="00F54344">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xml:space="preserve">, </w:t>
      </w:r>
    </w:p>
    <w:p w14:paraId="74987EEF" w14:textId="77777777" w:rsidR="00756C2A" w:rsidRDefault="00F54344" w:rsidP="00F54344">
      <w:pPr>
        <w:tabs>
          <w:tab w:val="left" w:pos="900"/>
          <w:tab w:val="left" w:pos="1260"/>
        </w:tabs>
        <w:spacing w:line="360" w:lineRule="auto"/>
        <w:jc w:val="center"/>
        <w:rPr>
          <w:sz w:val="28"/>
          <w:szCs w:val="28"/>
        </w:rPr>
      </w:pPr>
      <w:r w:rsidRPr="000251FF">
        <w:rPr>
          <w:sz w:val="28"/>
          <w:szCs w:val="28"/>
        </w:rPr>
        <w:t>ОП «Управление бизнесом</w:t>
      </w:r>
      <w:r>
        <w:rPr>
          <w:sz w:val="28"/>
          <w:szCs w:val="28"/>
        </w:rPr>
        <w:t>», профили</w:t>
      </w:r>
      <w:r w:rsidRPr="000251FF">
        <w:rPr>
          <w:b/>
          <w:bCs/>
          <w:sz w:val="28"/>
          <w:szCs w:val="28"/>
        </w:rPr>
        <w:t> </w:t>
      </w:r>
      <w:r>
        <w:rPr>
          <w:b/>
          <w:bCs/>
          <w:sz w:val="28"/>
          <w:szCs w:val="28"/>
        </w:rPr>
        <w:t>«</w:t>
      </w:r>
      <w:r>
        <w:rPr>
          <w:sz w:val="28"/>
          <w:szCs w:val="28"/>
        </w:rPr>
        <w:t>Менеджмент в спорте</w:t>
      </w:r>
      <w:r w:rsidRPr="00AE0F42">
        <w:rPr>
          <w:sz w:val="28"/>
          <w:szCs w:val="28"/>
        </w:rPr>
        <w:t>»</w:t>
      </w:r>
      <w:r>
        <w:rPr>
          <w:sz w:val="28"/>
          <w:szCs w:val="28"/>
        </w:rPr>
        <w:t xml:space="preserve">, </w:t>
      </w:r>
    </w:p>
    <w:p w14:paraId="35C938F3" w14:textId="153D8809" w:rsidR="00F54344" w:rsidRDefault="00F54344" w:rsidP="00F54344">
      <w:pPr>
        <w:tabs>
          <w:tab w:val="left" w:pos="900"/>
          <w:tab w:val="left" w:pos="1260"/>
        </w:tabs>
        <w:spacing w:line="360" w:lineRule="auto"/>
        <w:jc w:val="center"/>
        <w:rPr>
          <w:sz w:val="28"/>
          <w:szCs w:val="28"/>
        </w:rPr>
      </w:pPr>
      <w:r>
        <w:rPr>
          <w:sz w:val="28"/>
          <w:szCs w:val="28"/>
        </w:rPr>
        <w:t>«Менеджмент и управление бизнесом», «Управление продуктом»</w:t>
      </w:r>
    </w:p>
    <w:p w14:paraId="09F67083" w14:textId="039A9DD8" w:rsidR="00FB18DA" w:rsidRPr="00A52113" w:rsidRDefault="00F54344" w:rsidP="00F54344">
      <w:pPr>
        <w:tabs>
          <w:tab w:val="left" w:pos="900"/>
          <w:tab w:val="left" w:pos="1260"/>
        </w:tabs>
        <w:spacing w:line="360" w:lineRule="auto"/>
        <w:jc w:val="center"/>
        <w:rPr>
          <w:sz w:val="28"/>
          <w:szCs w:val="28"/>
        </w:rPr>
      </w:pPr>
      <w:r>
        <w:rPr>
          <w:sz w:val="28"/>
          <w:szCs w:val="28"/>
        </w:rPr>
        <w:t>ОП «Финансовый менеджмент», профиль «Финансовый менеджмент»</w:t>
      </w:r>
      <w:r w:rsidR="00FB18DA" w:rsidRPr="00A52113">
        <w:rPr>
          <w:sz w:val="28"/>
          <w:szCs w:val="28"/>
        </w:rPr>
        <w:t xml:space="preserve"> </w:t>
      </w:r>
    </w:p>
    <w:p w14:paraId="4E46F900" w14:textId="77777777" w:rsidR="00FB18DA" w:rsidRPr="00A52113" w:rsidRDefault="00FB18DA" w:rsidP="002F4B94">
      <w:pPr>
        <w:tabs>
          <w:tab w:val="left" w:pos="900"/>
          <w:tab w:val="left" w:pos="1260"/>
        </w:tabs>
        <w:jc w:val="center"/>
        <w:rPr>
          <w:sz w:val="28"/>
          <w:szCs w:val="28"/>
        </w:rPr>
      </w:pPr>
    </w:p>
    <w:p w14:paraId="0033A949" w14:textId="77777777" w:rsidR="001C6CEF" w:rsidRDefault="001C6CEF" w:rsidP="00756C2A">
      <w:pPr>
        <w:spacing w:line="360" w:lineRule="auto"/>
        <w:ind w:right="-2"/>
        <w:jc w:val="center"/>
        <w:rPr>
          <w:i/>
          <w:iCs/>
        </w:rPr>
      </w:pPr>
      <w:r>
        <w:rPr>
          <w:i/>
          <w:iCs/>
        </w:rPr>
        <w:t xml:space="preserve">Рекомендовано Ученым советом Факультета «Высшая школа управления» </w:t>
      </w:r>
    </w:p>
    <w:p w14:paraId="58F20074" w14:textId="77777777" w:rsidR="001C6CEF" w:rsidRDefault="001C6CEF" w:rsidP="00756C2A">
      <w:pPr>
        <w:spacing w:line="360" w:lineRule="auto"/>
        <w:ind w:right="-2"/>
        <w:jc w:val="center"/>
        <w:rPr>
          <w:i/>
          <w:iCs/>
        </w:rPr>
      </w:pPr>
      <w:r>
        <w:rPr>
          <w:i/>
          <w:iCs/>
        </w:rPr>
        <w:t>(протокол № 31 от 16.05.2023г.)</w:t>
      </w:r>
    </w:p>
    <w:p w14:paraId="57083F0D" w14:textId="77777777" w:rsidR="001C6CEF" w:rsidRDefault="001C6CEF" w:rsidP="00756C2A">
      <w:pPr>
        <w:spacing w:line="360" w:lineRule="auto"/>
        <w:ind w:right="-2"/>
        <w:jc w:val="center"/>
        <w:rPr>
          <w:i/>
          <w:iCs/>
        </w:rPr>
      </w:pPr>
      <w:r>
        <w:rPr>
          <w:i/>
          <w:iCs/>
        </w:rPr>
        <w:t>Одобрено Советом Департамента менеджмента и инноваций</w:t>
      </w:r>
    </w:p>
    <w:p w14:paraId="7267C6F0" w14:textId="77777777" w:rsidR="001C6CEF" w:rsidRDefault="001C6CEF" w:rsidP="00756C2A">
      <w:pPr>
        <w:spacing w:line="360" w:lineRule="auto"/>
        <w:ind w:right="-2"/>
        <w:jc w:val="center"/>
        <w:rPr>
          <w:i/>
          <w:iCs/>
        </w:rPr>
      </w:pPr>
      <w:r>
        <w:rPr>
          <w:i/>
          <w:iCs/>
        </w:rPr>
        <w:t>(протокол № 15 от 17.04.2023г.)</w:t>
      </w:r>
    </w:p>
    <w:p w14:paraId="1247D0A3" w14:textId="77777777" w:rsidR="001C6CEF" w:rsidRDefault="001C6CEF" w:rsidP="001C6CEF">
      <w:pPr>
        <w:widowControl w:val="0"/>
        <w:shd w:val="clear" w:color="auto" w:fill="FFFFFF"/>
        <w:autoSpaceDE w:val="0"/>
        <w:jc w:val="center"/>
        <w:rPr>
          <w:i/>
          <w:szCs w:val="28"/>
          <w:lang w:eastAsia="zh-CN"/>
        </w:rPr>
      </w:pPr>
    </w:p>
    <w:p w14:paraId="36A0B23C" w14:textId="77777777" w:rsidR="001C6CEF" w:rsidRDefault="001C6CEF">
      <w:pPr>
        <w:jc w:val="center"/>
        <w:rPr>
          <w:b/>
          <w:bCs/>
          <w:sz w:val="28"/>
          <w:szCs w:val="28"/>
        </w:rPr>
      </w:pPr>
    </w:p>
    <w:p w14:paraId="5E7547F9" w14:textId="5414A23C" w:rsidR="00FB18DA" w:rsidRPr="007E2F0F" w:rsidRDefault="00F54344">
      <w:pPr>
        <w:jc w:val="center"/>
        <w:rPr>
          <w:sz w:val="28"/>
          <w:szCs w:val="28"/>
        </w:rPr>
      </w:pPr>
      <w:r>
        <w:rPr>
          <w:b/>
          <w:bCs/>
          <w:sz w:val="28"/>
          <w:szCs w:val="28"/>
        </w:rPr>
        <w:t>М</w:t>
      </w:r>
      <w:r w:rsidR="00FB18DA" w:rsidRPr="007E2F0F">
        <w:rPr>
          <w:b/>
          <w:bCs/>
          <w:sz w:val="28"/>
          <w:szCs w:val="28"/>
        </w:rPr>
        <w:t>осква 20</w:t>
      </w:r>
      <w:r w:rsidR="00FB18DA">
        <w:rPr>
          <w:b/>
          <w:bCs/>
          <w:sz w:val="28"/>
          <w:szCs w:val="28"/>
        </w:rPr>
        <w:t>2</w:t>
      </w:r>
      <w:r w:rsidR="00DA4531">
        <w:rPr>
          <w:b/>
          <w:bCs/>
          <w:sz w:val="28"/>
          <w:szCs w:val="28"/>
        </w:rPr>
        <w:t>3</w:t>
      </w:r>
    </w:p>
    <w:p w14:paraId="5C0A8481" w14:textId="5FE53026" w:rsidR="00FB18DA" w:rsidRPr="008E20AD" w:rsidRDefault="00FB18DA" w:rsidP="00DC0107">
      <w:r w:rsidRPr="007E2F0F">
        <w:rPr>
          <w:b/>
          <w:bCs/>
          <w:caps/>
          <w:sz w:val="28"/>
          <w:szCs w:val="28"/>
        </w:rPr>
        <w:br w:type="page"/>
      </w: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8E5B53" w:rsidRPr="008E5B53" w14:paraId="439EF2E8" w14:textId="77777777">
        <w:tc>
          <w:tcPr>
            <w:tcW w:w="9209" w:type="dxa"/>
          </w:tcPr>
          <w:p w14:paraId="54501077" w14:textId="77777777" w:rsidR="00FB18DA" w:rsidRPr="008E5B53" w:rsidRDefault="00FB18DA">
            <w:pPr>
              <w:rPr>
                <w:sz w:val="28"/>
                <w:szCs w:val="28"/>
                <w:lang w:eastAsia="en-US"/>
              </w:rPr>
            </w:pPr>
            <w:r w:rsidRPr="008E5B53">
              <w:rPr>
                <w:sz w:val="28"/>
                <w:szCs w:val="28"/>
                <w:lang w:eastAsia="en-US"/>
              </w:rPr>
              <w:t>1. Наименование дисциплины</w:t>
            </w:r>
          </w:p>
        </w:tc>
        <w:tc>
          <w:tcPr>
            <w:tcW w:w="986" w:type="dxa"/>
          </w:tcPr>
          <w:p w14:paraId="1E948AD6" w14:textId="7FDE1BEB"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02945F54" w14:textId="77777777">
        <w:tc>
          <w:tcPr>
            <w:tcW w:w="9209" w:type="dxa"/>
          </w:tcPr>
          <w:p w14:paraId="43D98CD7" w14:textId="77777777" w:rsidR="00FB18DA" w:rsidRPr="008E5B53" w:rsidRDefault="00FB18DA">
            <w:pPr>
              <w:rPr>
                <w:b/>
                <w:bCs/>
                <w:sz w:val="28"/>
                <w:szCs w:val="28"/>
                <w:lang w:eastAsia="en-US"/>
              </w:rPr>
            </w:pPr>
            <w:r w:rsidRPr="008E5B53">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3B537A76"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22F24BD1" w14:textId="77777777">
        <w:tc>
          <w:tcPr>
            <w:tcW w:w="9209" w:type="dxa"/>
          </w:tcPr>
          <w:p w14:paraId="1119D8FC" w14:textId="77777777" w:rsidR="00FB18DA" w:rsidRPr="008E5B53" w:rsidRDefault="00FB18DA">
            <w:pPr>
              <w:rPr>
                <w:b/>
                <w:bCs/>
                <w:sz w:val="28"/>
                <w:szCs w:val="28"/>
                <w:lang w:eastAsia="en-US"/>
              </w:rPr>
            </w:pPr>
            <w:r w:rsidRPr="008E5B53">
              <w:rPr>
                <w:sz w:val="28"/>
                <w:szCs w:val="28"/>
                <w:lang w:eastAsia="en-US"/>
              </w:rPr>
              <w:t>3. Место дисциплины в структуре образовательной программы</w:t>
            </w:r>
          </w:p>
        </w:tc>
        <w:tc>
          <w:tcPr>
            <w:tcW w:w="986" w:type="dxa"/>
          </w:tcPr>
          <w:p w14:paraId="27A5E942" w14:textId="72ED1AF5"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2BDB436F" w14:textId="77777777">
        <w:tc>
          <w:tcPr>
            <w:tcW w:w="9209" w:type="dxa"/>
          </w:tcPr>
          <w:p w14:paraId="4453454D" w14:textId="77777777" w:rsidR="00FB18DA" w:rsidRPr="008E5B53" w:rsidRDefault="00FB18DA">
            <w:pPr>
              <w:rPr>
                <w:b/>
                <w:bCs/>
                <w:sz w:val="28"/>
                <w:szCs w:val="28"/>
                <w:lang w:eastAsia="en-US"/>
              </w:rPr>
            </w:pPr>
            <w:r w:rsidRPr="008E5B53">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1809CC51"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4E7B0F3D" w14:textId="77777777">
        <w:tc>
          <w:tcPr>
            <w:tcW w:w="9209" w:type="dxa"/>
          </w:tcPr>
          <w:p w14:paraId="15B6CC0C" w14:textId="77777777" w:rsidR="00FB18DA" w:rsidRPr="008E5B53" w:rsidRDefault="00FB18DA">
            <w:pPr>
              <w:rPr>
                <w:b/>
                <w:bCs/>
                <w:sz w:val="28"/>
                <w:szCs w:val="28"/>
                <w:lang w:eastAsia="en-US"/>
              </w:rPr>
            </w:pPr>
            <w:r w:rsidRPr="008E5B53">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41EC2BDA"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0D4976C7" w14:textId="77777777">
        <w:tc>
          <w:tcPr>
            <w:tcW w:w="9209" w:type="dxa"/>
          </w:tcPr>
          <w:p w14:paraId="62046828" w14:textId="77777777" w:rsidR="00FB18DA" w:rsidRPr="008E5B53" w:rsidRDefault="00FB18DA">
            <w:pPr>
              <w:rPr>
                <w:b/>
                <w:bCs/>
                <w:sz w:val="28"/>
                <w:szCs w:val="28"/>
                <w:lang w:eastAsia="en-US"/>
              </w:rPr>
            </w:pPr>
            <w:r w:rsidRPr="008E5B53">
              <w:rPr>
                <w:sz w:val="28"/>
                <w:szCs w:val="28"/>
                <w:lang w:eastAsia="en-US"/>
              </w:rPr>
              <w:t>5.1. Содержание дисциплины</w:t>
            </w:r>
          </w:p>
        </w:tc>
        <w:tc>
          <w:tcPr>
            <w:tcW w:w="986" w:type="dxa"/>
          </w:tcPr>
          <w:p w14:paraId="5E1CADEE" w14:textId="632610ED"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4D51BB0B" w14:textId="77777777">
        <w:tc>
          <w:tcPr>
            <w:tcW w:w="9209" w:type="dxa"/>
          </w:tcPr>
          <w:p w14:paraId="565E78AC" w14:textId="77777777" w:rsidR="00FB18DA" w:rsidRPr="008E5B53" w:rsidRDefault="00FB18DA">
            <w:pPr>
              <w:rPr>
                <w:b/>
                <w:bCs/>
                <w:sz w:val="28"/>
                <w:szCs w:val="28"/>
                <w:lang w:eastAsia="en-US"/>
              </w:rPr>
            </w:pPr>
            <w:r w:rsidRPr="008E5B53">
              <w:rPr>
                <w:sz w:val="28"/>
                <w:szCs w:val="28"/>
                <w:lang w:eastAsia="en-US"/>
              </w:rPr>
              <w:t>5.2. Учебно – тематический план</w:t>
            </w:r>
          </w:p>
        </w:tc>
        <w:tc>
          <w:tcPr>
            <w:tcW w:w="986" w:type="dxa"/>
          </w:tcPr>
          <w:p w14:paraId="01484A29" w14:textId="29C3F6D2" w:rsidR="00FB18DA" w:rsidRPr="008E5B53" w:rsidRDefault="0007787D" w:rsidP="008B0A6C">
            <w:pPr>
              <w:jc w:val="center"/>
              <w:rPr>
                <w:b/>
                <w:bCs/>
                <w:sz w:val="28"/>
                <w:szCs w:val="28"/>
                <w:lang w:eastAsia="en-US"/>
              </w:rPr>
            </w:pPr>
            <w:r w:rsidRPr="008E5B53">
              <w:rPr>
                <w:b/>
                <w:bCs/>
                <w:sz w:val="28"/>
                <w:szCs w:val="28"/>
                <w:lang w:eastAsia="en-US"/>
              </w:rPr>
              <w:t>11</w:t>
            </w:r>
          </w:p>
        </w:tc>
      </w:tr>
      <w:tr w:rsidR="008E5B53" w:rsidRPr="008E5B53" w14:paraId="6213B57E" w14:textId="77777777">
        <w:tc>
          <w:tcPr>
            <w:tcW w:w="9209" w:type="dxa"/>
          </w:tcPr>
          <w:p w14:paraId="53817F05" w14:textId="77777777" w:rsidR="00FB18DA" w:rsidRPr="008E5B53" w:rsidRDefault="00FB18DA">
            <w:pPr>
              <w:rPr>
                <w:b/>
                <w:bCs/>
                <w:sz w:val="28"/>
                <w:szCs w:val="28"/>
                <w:lang w:eastAsia="en-US"/>
              </w:rPr>
            </w:pPr>
            <w:r w:rsidRPr="008E5B53">
              <w:rPr>
                <w:sz w:val="28"/>
                <w:szCs w:val="28"/>
                <w:lang w:eastAsia="en-US"/>
              </w:rPr>
              <w:t>5.3. Содержание семинаров, практических занятий</w:t>
            </w:r>
          </w:p>
        </w:tc>
        <w:tc>
          <w:tcPr>
            <w:tcW w:w="986" w:type="dxa"/>
          </w:tcPr>
          <w:p w14:paraId="29F2C8F2" w14:textId="57DF2F03"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6</w:t>
            </w:r>
          </w:p>
        </w:tc>
      </w:tr>
      <w:tr w:rsidR="008E5B53" w:rsidRPr="008E5B53" w14:paraId="7171E45E" w14:textId="77777777">
        <w:tc>
          <w:tcPr>
            <w:tcW w:w="9209" w:type="dxa"/>
          </w:tcPr>
          <w:p w14:paraId="29268ADA" w14:textId="77777777" w:rsidR="00FB18DA" w:rsidRPr="008E5B53" w:rsidRDefault="00FB18DA">
            <w:pPr>
              <w:rPr>
                <w:b/>
                <w:bCs/>
                <w:sz w:val="28"/>
                <w:szCs w:val="28"/>
                <w:lang w:eastAsia="en-US"/>
              </w:rPr>
            </w:pPr>
            <w:r w:rsidRPr="008E5B53">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39003D41"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05220652" w14:textId="77777777">
        <w:tc>
          <w:tcPr>
            <w:tcW w:w="9209" w:type="dxa"/>
          </w:tcPr>
          <w:p w14:paraId="3952D931" w14:textId="77777777" w:rsidR="00FB18DA" w:rsidRPr="008E5B53" w:rsidRDefault="00FB18DA">
            <w:pPr>
              <w:rPr>
                <w:b/>
                <w:bCs/>
                <w:sz w:val="28"/>
                <w:szCs w:val="28"/>
                <w:lang w:eastAsia="en-US"/>
              </w:rPr>
            </w:pPr>
            <w:r w:rsidRPr="008E5B53">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4235C42D"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402CD77D" w14:textId="77777777">
        <w:tc>
          <w:tcPr>
            <w:tcW w:w="9209" w:type="dxa"/>
          </w:tcPr>
          <w:p w14:paraId="055934B6" w14:textId="77777777" w:rsidR="00FB18DA" w:rsidRPr="008E5B53" w:rsidRDefault="00FB18DA">
            <w:pPr>
              <w:rPr>
                <w:b/>
                <w:bCs/>
                <w:sz w:val="28"/>
                <w:szCs w:val="28"/>
                <w:lang w:eastAsia="en-US"/>
              </w:rPr>
            </w:pPr>
            <w:r w:rsidRPr="008E5B53">
              <w:rPr>
                <w:sz w:val="28"/>
                <w:szCs w:val="28"/>
                <w:lang w:eastAsia="en-US"/>
              </w:rPr>
              <w:t>6.2. Перечень вопросов, заданий, тем для подготовки к текущему контролю</w:t>
            </w:r>
          </w:p>
        </w:tc>
        <w:tc>
          <w:tcPr>
            <w:tcW w:w="986" w:type="dxa"/>
          </w:tcPr>
          <w:p w14:paraId="4A47D114" w14:textId="1724ED1F"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8</w:t>
            </w:r>
          </w:p>
        </w:tc>
      </w:tr>
      <w:tr w:rsidR="008E5B53" w:rsidRPr="008E5B53" w14:paraId="1B3BE12C" w14:textId="77777777">
        <w:tc>
          <w:tcPr>
            <w:tcW w:w="9209" w:type="dxa"/>
          </w:tcPr>
          <w:p w14:paraId="1353AD7B" w14:textId="77777777" w:rsidR="00FB18DA" w:rsidRPr="008E5B53" w:rsidRDefault="00FB18DA">
            <w:pPr>
              <w:rPr>
                <w:b/>
                <w:bCs/>
                <w:sz w:val="28"/>
                <w:szCs w:val="28"/>
                <w:lang w:eastAsia="en-US"/>
              </w:rPr>
            </w:pPr>
            <w:r w:rsidRPr="008E5B53">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04C0C7D1" w:rsidR="00FB18DA" w:rsidRPr="008E5B53" w:rsidRDefault="008E5B53" w:rsidP="00DE58EC">
            <w:pPr>
              <w:jc w:val="center"/>
              <w:rPr>
                <w:b/>
                <w:bCs/>
                <w:sz w:val="28"/>
                <w:szCs w:val="28"/>
                <w:lang w:eastAsia="en-US"/>
              </w:rPr>
            </w:pPr>
            <w:r w:rsidRPr="008E5B53">
              <w:rPr>
                <w:b/>
                <w:bCs/>
                <w:sz w:val="28"/>
                <w:szCs w:val="28"/>
                <w:lang w:eastAsia="en-US"/>
              </w:rPr>
              <w:t>20</w:t>
            </w:r>
          </w:p>
        </w:tc>
      </w:tr>
      <w:tr w:rsidR="008E5B53" w:rsidRPr="008E5B53" w14:paraId="4BFD74B7" w14:textId="77777777">
        <w:trPr>
          <w:trHeight w:val="503"/>
        </w:trPr>
        <w:tc>
          <w:tcPr>
            <w:tcW w:w="9209" w:type="dxa"/>
          </w:tcPr>
          <w:p w14:paraId="633A1559" w14:textId="77777777" w:rsidR="00FB18DA" w:rsidRPr="008E5B53" w:rsidRDefault="00FB18DA">
            <w:pPr>
              <w:rPr>
                <w:b/>
                <w:bCs/>
                <w:sz w:val="28"/>
                <w:szCs w:val="28"/>
                <w:lang w:eastAsia="en-US"/>
              </w:rPr>
            </w:pPr>
            <w:r w:rsidRPr="008E5B53">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9C76F23"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1</w:t>
            </w:r>
          </w:p>
        </w:tc>
      </w:tr>
      <w:tr w:rsidR="008E5B53" w:rsidRPr="008E5B53" w14:paraId="33356628" w14:textId="77777777">
        <w:tc>
          <w:tcPr>
            <w:tcW w:w="9209" w:type="dxa"/>
          </w:tcPr>
          <w:p w14:paraId="557378C8" w14:textId="77777777" w:rsidR="00FB18DA" w:rsidRPr="008E5B53" w:rsidRDefault="00FB18DA">
            <w:pPr>
              <w:rPr>
                <w:b/>
                <w:bCs/>
                <w:sz w:val="28"/>
                <w:szCs w:val="28"/>
                <w:lang w:eastAsia="en-US"/>
              </w:rPr>
            </w:pPr>
            <w:r w:rsidRPr="008E5B53">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79B423BE"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2</w:t>
            </w:r>
          </w:p>
        </w:tc>
      </w:tr>
      <w:tr w:rsidR="008E5B53" w:rsidRPr="008E5B53" w14:paraId="661E0BDC" w14:textId="77777777">
        <w:tc>
          <w:tcPr>
            <w:tcW w:w="9209" w:type="dxa"/>
          </w:tcPr>
          <w:p w14:paraId="229CD656" w14:textId="77777777" w:rsidR="00FB18DA" w:rsidRPr="008E5B53" w:rsidRDefault="00FB18DA">
            <w:pPr>
              <w:rPr>
                <w:b/>
                <w:bCs/>
                <w:sz w:val="28"/>
                <w:szCs w:val="28"/>
                <w:lang w:eastAsia="en-US"/>
              </w:rPr>
            </w:pPr>
            <w:r w:rsidRPr="008E5B53">
              <w:rPr>
                <w:sz w:val="28"/>
                <w:szCs w:val="28"/>
                <w:lang w:eastAsia="en-US"/>
              </w:rPr>
              <w:t>10. Методические указания для обучающихся по освоению дисциплины</w:t>
            </w:r>
          </w:p>
        </w:tc>
        <w:tc>
          <w:tcPr>
            <w:tcW w:w="986" w:type="dxa"/>
          </w:tcPr>
          <w:p w14:paraId="75D777DB" w14:textId="504982DB" w:rsidR="00FB18DA" w:rsidRPr="008E5B53" w:rsidRDefault="00F90904" w:rsidP="008E5B53">
            <w:pPr>
              <w:jc w:val="center"/>
              <w:rPr>
                <w:b/>
                <w:bCs/>
                <w:sz w:val="28"/>
                <w:szCs w:val="28"/>
                <w:lang w:eastAsia="en-US"/>
              </w:rPr>
            </w:pPr>
            <w:r w:rsidRPr="008E5B53">
              <w:rPr>
                <w:b/>
                <w:bCs/>
                <w:sz w:val="28"/>
                <w:szCs w:val="28"/>
                <w:lang w:eastAsia="en-US"/>
              </w:rPr>
              <w:t>3</w:t>
            </w:r>
            <w:r w:rsidR="008E5B53" w:rsidRPr="008E5B53">
              <w:rPr>
                <w:b/>
                <w:bCs/>
                <w:sz w:val="28"/>
                <w:szCs w:val="28"/>
                <w:lang w:eastAsia="en-US"/>
              </w:rPr>
              <w:t>2</w:t>
            </w:r>
          </w:p>
        </w:tc>
      </w:tr>
      <w:tr w:rsidR="008E5B53" w:rsidRPr="008E5B53" w14:paraId="3E277ADE" w14:textId="77777777">
        <w:tc>
          <w:tcPr>
            <w:tcW w:w="9209" w:type="dxa"/>
          </w:tcPr>
          <w:p w14:paraId="29B9E824" w14:textId="77777777" w:rsidR="00FB18DA" w:rsidRPr="008E5B53" w:rsidRDefault="00FB18DA">
            <w:pPr>
              <w:rPr>
                <w:b/>
                <w:bCs/>
                <w:sz w:val="28"/>
                <w:szCs w:val="28"/>
                <w:lang w:eastAsia="en-US"/>
              </w:rPr>
            </w:pPr>
            <w:r w:rsidRPr="008E5B53">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30A5C23F"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6</w:t>
            </w:r>
          </w:p>
        </w:tc>
      </w:tr>
      <w:tr w:rsidR="008E5B53" w:rsidRPr="008E5B53" w14:paraId="17DCF858" w14:textId="77777777">
        <w:tc>
          <w:tcPr>
            <w:tcW w:w="9209" w:type="dxa"/>
          </w:tcPr>
          <w:p w14:paraId="0BA166AD" w14:textId="77777777" w:rsidR="00FB18DA" w:rsidRPr="008E5B53" w:rsidRDefault="00FB18DA">
            <w:pPr>
              <w:rPr>
                <w:b/>
                <w:bCs/>
                <w:sz w:val="28"/>
                <w:szCs w:val="28"/>
                <w:lang w:eastAsia="en-US"/>
              </w:rPr>
            </w:pPr>
            <w:r w:rsidRPr="008E5B53">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1B316449"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7</w:t>
            </w:r>
          </w:p>
        </w:tc>
      </w:tr>
    </w:tbl>
    <w:p w14:paraId="13300B7B" w14:textId="77777777" w:rsidR="00FB18DA" w:rsidRPr="008E5B53" w:rsidRDefault="00FB18DA">
      <w:pPr>
        <w:rPr>
          <w:b/>
          <w:bCs/>
          <w:kern w:val="36"/>
          <w:sz w:val="28"/>
          <w:szCs w:val="28"/>
        </w:rPr>
      </w:pPr>
    </w:p>
    <w:p w14:paraId="35353A69" w14:textId="77777777" w:rsidR="00FB18DA" w:rsidRPr="008E5B53"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lastRenderedPageBreak/>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6A651A" w14:textId="77777777" w:rsidR="0007787D" w:rsidRDefault="0007787D" w:rsidP="002F4B94">
      <w:pPr>
        <w:tabs>
          <w:tab w:val="left" w:pos="540"/>
        </w:tabs>
        <w:jc w:val="both"/>
        <w:rPr>
          <w:sz w:val="28"/>
          <w:szCs w:val="28"/>
        </w:rPr>
      </w:pPr>
    </w:p>
    <w:p w14:paraId="37C137B2" w14:textId="2F485ED2" w:rsidR="00C23D21" w:rsidRDefault="00C23D21" w:rsidP="002F4B94">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C23D21" w:rsidRPr="007E2F0F" w14:paraId="139AFECB" w14:textId="77777777" w:rsidTr="00FF4CD1">
        <w:tc>
          <w:tcPr>
            <w:tcW w:w="1276" w:type="dxa"/>
          </w:tcPr>
          <w:p w14:paraId="0B6610DC" w14:textId="77777777" w:rsidR="00C23D21" w:rsidRPr="007E2F0F" w:rsidRDefault="00C23D21" w:rsidP="001C6CEF">
            <w:pPr>
              <w:tabs>
                <w:tab w:val="left" w:pos="540"/>
              </w:tabs>
              <w:jc w:val="both"/>
              <w:rPr>
                <w:lang w:eastAsia="en-US"/>
              </w:rPr>
            </w:pPr>
            <w:r w:rsidRPr="007E2F0F">
              <w:rPr>
                <w:lang w:eastAsia="en-US"/>
              </w:rPr>
              <w:t>Код компетенции</w:t>
            </w:r>
          </w:p>
        </w:tc>
        <w:tc>
          <w:tcPr>
            <w:tcW w:w="2482" w:type="dxa"/>
          </w:tcPr>
          <w:p w14:paraId="65A17F38" w14:textId="77777777" w:rsidR="00C23D21" w:rsidRPr="007E2F0F" w:rsidRDefault="00C23D21" w:rsidP="001C6CEF">
            <w:pPr>
              <w:tabs>
                <w:tab w:val="left" w:pos="540"/>
              </w:tabs>
              <w:jc w:val="both"/>
              <w:rPr>
                <w:lang w:eastAsia="en-US"/>
              </w:rPr>
            </w:pPr>
            <w:r w:rsidRPr="007E2F0F">
              <w:rPr>
                <w:lang w:eastAsia="en-US"/>
              </w:rPr>
              <w:t>Наименование компетенции</w:t>
            </w:r>
          </w:p>
          <w:p w14:paraId="7F9A6321" w14:textId="77777777" w:rsidR="00C23D21" w:rsidRPr="007E2F0F" w:rsidRDefault="00C23D21" w:rsidP="001C6CEF">
            <w:pPr>
              <w:tabs>
                <w:tab w:val="left" w:pos="540"/>
              </w:tabs>
              <w:jc w:val="both"/>
              <w:rPr>
                <w:lang w:eastAsia="en-US"/>
              </w:rPr>
            </w:pPr>
          </w:p>
        </w:tc>
        <w:tc>
          <w:tcPr>
            <w:tcW w:w="2835" w:type="dxa"/>
          </w:tcPr>
          <w:p w14:paraId="60D9D662" w14:textId="77777777" w:rsidR="00C23D21" w:rsidRPr="007E2F0F" w:rsidRDefault="00C23D21"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20024EF0" w14:textId="77777777" w:rsidR="00C23D21" w:rsidRPr="007E2F0F" w:rsidRDefault="00C23D21"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E207AB" w:rsidRPr="007E2F0F" w14:paraId="008EAC49" w14:textId="77777777" w:rsidTr="00FF4CD1">
        <w:tc>
          <w:tcPr>
            <w:tcW w:w="1276" w:type="dxa"/>
          </w:tcPr>
          <w:p w14:paraId="54EC5A3C" w14:textId="0B4B100A" w:rsidR="00E207AB" w:rsidRPr="007E2F0F" w:rsidRDefault="00E207AB" w:rsidP="00E207AB">
            <w:pPr>
              <w:tabs>
                <w:tab w:val="left" w:pos="540"/>
              </w:tabs>
              <w:jc w:val="both"/>
              <w:rPr>
                <w:lang w:eastAsia="en-US"/>
              </w:rPr>
            </w:pPr>
            <w:r>
              <w:rPr>
                <w:lang w:eastAsia="en-US"/>
              </w:rPr>
              <w:t>ПКП-2</w:t>
            </w:r>
          </w:p>
        </w:tc>
        <w:tc>
          <w:tcPr>
            <w:tcW w:w="2482" w:type="dxa"/>
          </w:tcPr>
          <w:p w14:paraId="0A4E86DE" w14:textId="729C1267" w:rsidR="00E207AB" w:rsidRPr="007E2F0F" w:rsidRDefault="00E207AB" w:rsidP="00E207AB">
            <w:pPr>
              <w:tabs>
                <w:tab w:val="left" w:pos="540"/>
              </w:tabs>
              <w:jc w:val="both"/>
              <w:rPr>
                <w:lang w:eastAsia="en-US"/>
              </w:rPr>
            </w:pPr>
            <w:r w:rsidRPr="0074710D">
              <w:rPr>
                <w:rFonts w:eastAsia="Calibri"/>
              </w:rPr>
              <w:t>Способность управлять персоналом, задействованном в реализации спортивной деятельности</w:t>
            </w:r>
          </w:p>
        </w:tc>
        <w:tc>
          <w:tcPr>
            <w:tcW w:w="2835" w:type="dxa"/>
          </w:tcPr>
          <w:p w14:paraId="00099500" w14:textId="77777777" w:rsidR="00E207AB" w:rsidRDefault="00E207AB" w:rsidP="00E207AB">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D9D64FC" w14:textId="77777777" w:rsidR="00FE132E" w:rsidRDefault="00FE132E" w:rsidP="00E207AB">
            <w:pPr>
              <w:pStyle w:val="afa"/>
              <w:spacing w:before="0" w:beforeAutospacing="0" w:after="0" w:afterAutospacing="0"/>
              <w:ind w:left="14" w:hanging="14"/>
              <w:jc w:val="both"/>
              <w:rPr>
                <w:rFonts w:eastAsia="Calibri"/>
                <w:highlight w:val="yellow"/>
              </w:rPr>
            </w:pPr>
          </w:p>
          <w:p w14:paraId="1CE0E332" w14:textId="4BB1D5F1" w:rsidR="00FE132E" w:rsidRDefault="00FE132E" w:rsidP="00FF4CD1">
            <w:pPr>
              <w:pStyle w:val="afa"/>
              <w:spacing w:before="0" w:beforeAutospacing="0" w:after="0" w:afterAutospacing="0"/>
              <w:jc w:val="both"/>
              <w:rPr>
                <w:rFonts w:eastAsia="Calibri"/>
                <w:highlight w:val="yellow"/>
              </w:rPr>
            </w:pPr>
          </w:p>
          <w:p w14:paraId="04547173" w14:textId="77777777" w:rsidR="00FE132E" w:rsidRPr="0074710D" w:rsidRDefault="00FE132E" w:rsidP="00E207AB">
            <w:pPr>
              <w:pStyle w:val="afa"/>
              <w:spacing w:before="0" w:beforeAutospacing="0" w:after="0" w:afterAutospacing="0"/>
              <w:ind w:left="14" w:hanging="14"/>
              <w:jc w:val="both"/>
              <w:rPr>
                <w:rFonts w:eastAsia="Calibri"/>
                <w:highlight w:val="yellow"/>
              </w:rPr>
            </w:pPr>
          </w:p>
          <w:p w14:paraId="0AA5C079" w14:textId="77777777" w:rsidR="00E207AB" w:rsidRDefault="00E207AB" w:rsidP="00E207AB">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294EE145" w14:textId="77777777" w:rsidR="00FE132E" w:rsidRDefault="00FE132E" w:rsidP="00E207AB">
            <w:pPr>
              <w:pStyle w:val="afa"/>
              <w:spacing w:before="0" w:beforeAutospacing="0" w:after="0" w:afterAutospacing="0"/>
              <w:ind w:left="14" w:hanging="14"/>
              <w:jc w:val="both"/>
              <w:rPr>
                <w:rFonts w:eastAsia="Calibri"/>
              </w:rPr>
            </w:pPr>
          </w:p>
          <w:p w14:paraId="003EDDC1" w14:textId="6C8D1D68" w:rsidR="00FE132E" w:rsidRPr="0074710D" w:rsidRDefault="00FE132E" w:rsidP="00FF4CD1">
            <w:pPr>
              <w:pStyle w:val="afa"/>
              <w:spacing w:before="0" w:beforeAutospacing="0" w:after="0" w:afterAutospacing="0"/>
              <w:jc w:val="both"/>
              <w:rPr>
                <w:rFonts w:eastAsia="Calibri"/>
              </w:rPr>
            </w:pPr>
          </w:p>
          <w:p w14:paraId="26634362" w14:textId="77777777" w:rsidR="00FE132E" w:rsidRDefault="00FE132E" w:rsidP="00E207AB">
            <w:pPr>
              <w:tabs>
                <w:tab w:val="left" w:pos="540"/>
              </w:tabs>
              <w:jc w:val="both"/>
            </w:pPr>
          </w:p>
          <w:p w14:paraId="0198A8AD" w14:textId="5094410B" w:rsidR="00E207AB" w:rsidRPr="007E2F0F" w:rsidRDefault="00D34AF6" w:rsidP="00E207AB">
            <w:pPr>
              <w:tabs>
                <w:tab w:val="left" w:pos="540"/>
              </w:tabs>
              <w:jc w:val="both"/>
              <w:rPr>
                <w:lang w:eastAsia="en-US"/>
              </w:rPr>
            </w:pPr>
            <w:r>
              <w:t>3. </w:t>
            </w:r>
            <w:r w:rsidR="00E207AB" w:rsidRPr="0074710D">
              <w:t xml:space="preserve">Разрабатывает рекомендации по обеспечению безопасности персонала и участников спортивных мероприятий. </w:t>
            </w:r>
          </w:p>
        </w:tc>
        <w:tc>
          <w:tcPr>
            <w:tcW w:w="3755" w:type="dxa"/>
          </w:tcPr>
          <w:p w14:paraId="39C26FC0" w14:textId="77777777" w:rsidR="00E207AB" w:rsidRDefault="00FE132E" w:rsidP="00E207AB">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728EE244" w14:textId="77777777" w:rsidR="00FE132E" w:rsidRDefault="00FE132E" w:rsidP="00E207AB">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F86A4F3" w14:textId="09D21823" w:rsidR="00FE132E" w:rsidRDefault="00FE132E" w:rsidP="00E207AB">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0A45838F" w14:textId="77777777" w:rsidR="00FE132E" w:rsidRDefault="00FE132E" w:rsidP="00E207AB">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6EE15E09" w14:textId="11307A91" w:rsidR="00FE132E" w:rsidRDefault="00FE132E" w:rsidP="00E207AB">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588BA6E6" w14:textId="562FAB42" w:rsidR="00FE132E" w:rsidRDefault="00FE132E" w:rsidP="00FE132E">
            <w:pPr>
              <w:tabs>
                <w:tab w:val="left" w:pos="540"/>
              </w:tabs>
              <w:jc w:val="both"/>
              <w:rPr>
                <w:lang w:eastAsia="en-US"/>
              </w:rPr>
            </w:pPr>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r>
      <w:tr w:rsidR="00C23D21" w:rsidRPr="007E2F0F" w14:paraId="1E0DCE0D" w14:textId="77777777" w:rsidTr="00FF4CD1">
        <w:tc>
          <w:tcPr>
            <w:tcW w:w="1276" w:type="dxa"/>
          </w:tcPr>
          <w:p w14:paraId="63E7E1BA" w14:textId="3560010C" w:rsidR="00C23D21" w:rsidRPr="007E2F0F" w:rsidRDefault="00C23D21" w:rsidP="00C23D21">
            <w:pPr>
              <w:tabs>
                <w:tab w:val="left" w:pos="540"/>
              </w:tabs>
              <w:jc w:val="both"/>
              <w:rPr>
                <w:lang w:eastAsia="en-US"/>
              </w:rPr>
            </w:pPr>
            <w:r>
              <w:rPr>
                <w:lang w:eastAsia="en-US"/>
              </w:rPr>
              <w:t>УК-2</w:t>
            </w:r>
          </w:p>
        </w:tc>
        <w:tc>
          <w:tcPr>
            <w:tcW w:w="2482" w:type="dxa"/>
          </w:tcPr>
          <w:p w14:paraId="51CB8BFD" w14:textId="21618177" w:rsidR="00C23D21" w:rsidRPr="007E2F0F" w:rsidRDefault="00D34AF6" w:rsidP="00C23D21">
            <w:pPr>
              <w:tabs>
                <w:tab w:val="left" w:pos="540"/>
              </w:tabs>
              <w:jc w:val="both"/>
              <w:rPr>
                <w:lang w:eastAsia="en-US"/>
              </w:rPr>
            </w:pPr>
            <w:r w:rsidRPr="00D34AF6">
              <w:rPr>
                <w:rFonts w:eastAsia="Calibri"/>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w:t>
            </w:r>
            <w:r w:rsidRPr="00D34AF6">
              <w:rPr>
                <w:rFonts w:eastAsia="Calibri"/>
                <w:lang w:eastAsia="en-US"/>
              </w:rPr>
              <w:lastRenderedPageBreak/>
              <w:t>коммуникаций</w:t>
            </w:r>
          </w:p>
        </w:tc>
        <w:tc>
          <w:tcPr>
            <w:tcW w:w="2835" w:type="dxa"/>
          </w:tcPr>
          <w:p w14:paraId="24C44E80" w14:textId="3589C21A" w:rsidR="00D34AF6" w:rsidRDefault="00D34AF6" w:rsidP="00D34AF6">
            <w:pPr>
              <w:rPr>
                <w:rFonts w:eastAsia="Calibri"/>
                <w:bCs/>
                <w:color w:val="000000"/>
                <w:lang w:eastAsia="en-US"/>
              </w:rPr>
            </w:pPr>
            <w:r w:rsidRPr="00D34AF6">
              <w:rPr>
                <w:rFonts w:eastAsia="Calibri"/>
                <w:color w:val="000000"/>
                <w:lang w:eastAsia="en-US"/>
              </w:rPr>
              <w:lastRenderedPageBreak/>
              <w:t>1.</w:t>
            </w:r>
            <w:r w:rsidRPr="00D34AF6">
              <w:rPr>
                <w:rFonts w:eastAsia="Calibri"/>
                <w:bCs/>
                <w:color w:val="000000"/>
                <w:lang w:eastAsia="en-US"/>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D34AF6">
              <w:rPr>
                <w:rFonts w:eastAsia="Calibri"/>
                <w:bCs/>
                <w:color w:val="000000"/>
                <w:lang w:eastAsia="en-US"/>
              </w:rPr>
              <w:lastRenderedPageBreak/>
              <w:t>на государственном языке Российской Федерации.</w:t>
            </w:r>
          </w:p>
          <w:p w14:paraId="00E83E89" w14:textId="4EDEED17" w:rsidR="00FF4CD1" w:rsidRDefault="00FF4CD1" w:rsidP="00D34AF6">
            <w:pPr>
              <w:rPr>
                <w:rFonts w:eastAsia="Calibri"/>
                <w:bCs/>
                <w:color w:val="000000"/>
                <w:lang w:eastAsia="en-US"/>
              </w:rPr>
            </w:pPr>
          </w:p>
          <w:p w14:paraId="593A69FD" w14:textId="12A0E4E8" w:rsidR="00FF4CD1" w:rsidRDefault="00FF4CD1" w:rsidP="00D34AF6">
            <w:pPr>
              <w:rPr>
                <w:rFonts w:eastAsia="Calibri"/>
                <w:bCs/>
                <w:color w:val="000000"/>
                <w:lang w:eastAsia="en-US"/>
              </w:rPr>
            </w:pPr>
          </w:p>
          <w:p w14:paraId="417A5D11" w14:textId="4A9AF219" w:rsidR="00FF4CD1" w:rsidRDefault="00FF4CD1" w:rsidP="00D34AF6">
            <w:pPr>
              <w:rPr>
                <w:rFonts w:eastAsia="Calibri"/>
                <w:bCs/>
                <w:color w:val="000000"/>
                <w:lang w:eastAsia="en-US"/>
              </w:rPr>
            </w:pPr>
          </w:p>
          <w:p w14:paraId="3546731D" w14:textId="57D0DEDE" w:rsidR="00FF4CD1" w:rsidRDefault="00FF4CD1" w:rsidP="00D34AF6">
            <w:pPr>
              <w:rPr>
                <w:rFonts w:eastAsia="Calibri"/>
                <w:bCs/>
                <w:color w:val="000000"/>
                <w:lang w:eastAsia="en-US"/>
              </w:rPr>
            </w:pPr>
          </w:p>
          <w:p w14:paraId="20E87ACB" w14:textId="1B430B61" w:rsidR="00FF4CD1" w:rsidRPr="00D34AF6" w:rsidRDefault="00FF4CD1" w:rsidP="00D34AF6">
            <w:pPr>
              <w:rPr>
                <w:rFonts w:eastAsia="Calibri"/>
                <w:bCs/>
                <w:color w:val="000000"/>
                <w:lang w:eastAsia="en-US"/>
              </w:rPr>
            </w:pPr>
          </w:p>
          <w:p w14:paraId="1A043B0D" w14:textId="23CA6BB3"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1340017D" w14:textId="623F9993" w:rsidR="00FF4CD1" w:rsidRPr="00D34AF6" w:rsidRDefault="00FF4CD1" w:rsidP="00D34AF6">
            <w:pPr>
              <w:rPr>
                <w:rFonts w:eastAsia="Calibri"/>
                <w:color w:val="000000"/>
                <w:lang w:eastAsia="en-US"/>
              </w:rPr>
            </w:pPr>
          </w:p>
          <w:p w14:paraId="0E8A40A3" w14:textId="0CE0FAD7" w:rsidR="00FF4CD1"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27588326" w14:textId="1DD80942" w:rsidR="00FF4CD1" w:rsidRDefault="00FF4CD1" w:rsidP="00D34AF6">
            <w:pPr>
              <w:rPr>
                <w:rFonts w:eastAsia="Calibri"/>
                <w:bCs/>
                <w:color w:val="000000"/>
                <w:lang w:eastAsia="en-US"/>
              </w:rPr>
            </w:pPr>
          </w:p>
          <w:p w14:paraId="03E7F961" w14:textId="77777777" w:rsidR="00FF4CD1" w:rsidRPr="00D34AF6" w:rsidRDefault="00FF4CD1" w:rsidP="00D34AF6">
            <w:pPr>
              <w:rPr>
                <w:rFonts w:eastAsia="Calibri"/>
                <w:bCs/>
                <w:color w:val="000000"/>
                <w:lang w:eastAsia="en-US"/>
              </w:rPr>
            </w:pPr>
          </w:p>
          <w:p w14:paraId="08C64693" w14:textId="2F4507AE" w:rsidR="00C23D21"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C23D21" w:rsidRPr="002308BB">
              <w:t>.</w:t>
            </w:r>
          </w:p>
        </w:tc>
        <w:tc>
          <w:tcPr>
            <w:tcW w:w="3755" w:type="dxa"/>
          </w:tcPr>
          <w:p w14:paraId="4AC757EA" w14:textId="77777777" w:rsidR="00C23D21" w:rsidRDefault="00C23D21" w:rsidP="00C23D21">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C8478BC" w14:textId="77777777" w:rsidR="00C23D21" w:rsidRDefault="00C23D21" w:rsidP="00C23D21">
            <w:pPr>
              <w:tabs>
                <w:tab w:val="left" w:pos="540"/>
              </w:tabs>
              <w:jc w:val="both"/>
              <w:rPr>
                <w:bCs/>
                <w:color w:val="000000"/>
              </w:rPr>
            </w:pPr>
            <w:r w:rsidRPr="007E1AC4">
              <w:rPr>
                <w:b/>
                <w:bCs/>
                <w:lang w:eastAsia="en-US"/>
              </w:rPr>
              <w:lastRenderedPageBreak/>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1189E22"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8777664" w14:textId="155D5CE6"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9C19815" w14:textId="2D9D6A18" w:rsidR="00D34AF6" w:rsidRDefault="00D34AF6" w:rsidP="00C23D21">
            <w:pPr>
              <w:tabs>
                <w:tab w:val="left" w:pos="540"/>
              </w:tabs>
              <w:jc w:val="both"/>
              <w:rPr>
                <w:bCs/>
                <w:color w:val="000000"/>
              </w:rPr>
            </w:pPr>
          </w:p>
          <w:p w14:paraId="0AFBED98" w14:textId="77777777" w:rsidR="00FF4CD1" w:rsidRDefault="00FF4CD1" w:rsidP="00C23D21">
            <w:pPr>
              <w:tabs>
                <w:tab w:val="left" w:pos="540"/>
              </w:tabs>
              <w:jc w:val="both"/>
              <w:rPr>
                <w:bCs/>
                <w:color w:val="000000"/>
              </w:rPr>
            </w:pPr>
          </w:p>
          <w:p w14:paraId="6A058D5A"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720CAA48" w14:textId="18CD05F4"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C6A2501" w14:textId="374CF971" w:rsidR="00FF4CD1" w:rsidRDefault="00FF4CD1" w:rsidP="00C23D21">
            <w:pPr>
              <w:tabs>
                <w:tab w:val="left" w:pos="540"/>
              </w:tabs>
              <w:jc w:val="both"/>
              <w:rPr>
                <w:bCs/>
                <w:color w:val="000000"/>
              </w:rPr>
            </w:pPr>
          </w:p>
          <w:p w14:paraId="1F0A3221" w14:textId="77777777" w:rsidR="00FF4CD1" w:rsidRDefault="00FF4CD1" w:rsidP="00C23D21">
            <w:pPr>
              <w:tabs>
                <w:tab w:val="left" w:pos="540"/>
              </w:tabs>
              <w:jc w:val="both"/>
              <w:rPr>
                <w:bCs/>
                <w:color w:val="000000"/>
              </w:rPr>
            </w:pPr>
          </w:p>
          <w:p w14:paraId="6AED7E45"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398E2AD4" w14:textId="34120F7C" w:rsidR="00C23D21" w:rsidRDefault="00C23D21" w:rsidP="00C23D21">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563EAB9F" w14:textId="77777777" w:rsidR="00C23D21" w:rsidRDefault="00C23D21" w:rsidP="002F4B94">
      <w:pPr>
        <w:tabs>
          <w:tab w:val="left" w:pos="540"/>
        </w:tabs>
        <w:jc w:val="both"/>
        <w:rPr>
          <w:sz w:val="28"/>
          <w:szCs w:val="28"/>
        </w:rPr>
      </w:pPr>
    </w:p>
    <w:p w14:paraId="1EC5E11E" w14:textId="77777777" w:rsidR="00C23D21" w:rsidRDefault="00C23D21" w:rsidP="002F4B94">
      <w:pPr>
        <w:tabs>
          <w:tab w:val="left" w:pos="540"/>
        </w:tabs>
        <w:jc w:val="both"/>
        <w:rPr>
          <w:sz w:val="28"/>
          <w:szCs w:val="28"/>
        </w:rPr>
      </w:pPr>
    </w:p>
    <w:p w14:paraId="48FAB927" w14:textId="2C07868A" w:rsidR="00FB18DA" w:rsidRPr="00133138" w:rsidRDefault="00133138" w:rsidP="002F4B94">
      <w:pPr>
        <w:tabs>
          <w:tab w:val="left" w:pos="540"/>
        </w:tabs>
        <w:jc w:val="both"/>
        <w:rPr>
          <w:sz w:val="28"/>
          <w:szCs w:val="28"/>
        </w:rPr>
      </w:pPr>
      <w:r w:rsidRPr="00133138">
        <w:rPr>
          <w:sz w:val="28"/>
          <w:szCs w:val="28"/>
        </w:rPr>
        <w:t>Для ОП «Управление бизнесом», профилей «Менеджмент и управление бизнесом», «Управление продуктом»</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FB18DA" w:rsidRPr="007E2F0F" w14:paraId="1256D545" w14:textId="77777777" w:rsidTr="00FF4CD1">
        <w:tc>
          <w:tcPr>
            <w:tcW w:w="1276"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482"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2835"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755"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FF4CD1">
        <w:tc>
          <w:tcPr>
            <w:tcW w:w="1276"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482"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835" w:type="dxa"/>
          </w:tcPr>
          <w:p w14:paraId="03BA367F" w14:textId="77777777" w:rsidR="007E1AC4" w:rsidRDefault="007E1AC4" w:rsidP="006E5522">
            <w:pPr>
              <w:pStyle w:val="aff0"/>
              <w:numPr>
                <w:ilvl w:val="0"/>
                <w:numId w:val="10"/>
              </w:numPr>
              <w:spacing w:after="0" w:line="240" w:lineRule="auto"/>
              <w:ind w:left="47" w:hanging="47"/>
              <w:contextualSpacing/>
              <w:jc w:val="both"/>
              <w:rPr>
                <w:rFonts w:ascii="Times New Roman" w:hAnsi="Times New Roman"/>
                <w:sz w:val="24"/>
                <w:szCs w:val="24"/>
              </w:rPr>
            </w:pP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57DAC9E7" w14:textId="6313A0FA" w:rsidR="007E1AC4" w:rsidRDefault="007E1AC4" w:rsidP="00FF4CD1">
            <w:pPr>
              <w:pStyle w:val="aff0"/>
              <w:spacing w:after="0" w:line="240" w:lineRule="auto"/>
              <w:ind w:left="0"/>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3CD4DCAA" w14:textId="451DA449" w:rsidR="00FB18DA" w:rsidRPr="007E2F0F" w:rsidRDefault="00FF4CD1" w:rsidP="00FF4CD1">
            <w:pPr>
              <w:ind w:hanging="47"/>
              <w:jc w:val="both"/>
            </w:pPr>
            <w:r>
              <w:t>2. </w:t>
            </w:r>
            <w:r w:rsidR="007E1AC4" w:rsidRPr="00F73EAB">
              <w:t xml:space="preserve">Применяет современные отечественные и зарубежные переговорные </w:t>
            </w:r>
            <w:r w:rsidR="007E1AC4" w:rsidRPr="00F73EAB">
              <w:lastRenderedPageBreak/>
              <w:t>технологии в ходе деловых коммуникаций.</w:t>
            </w:r>
          </w:p>
        </w:tc>
        <w:tc>
          <w:tcPr>
            <w:tcW w:w="3755" w:type="dxa"/>
          </w:tcPr>
          <w:p w14:paraId="074D5EBB" w14:textId="77777777" w:rsidR="00FB18DA" w:rsidRDefault="007E1AC4" w:rsidP="008B0A6C">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 xml:space="preserve">современные </w:t>
            </w:r>
            <w:r w:rsidRPr="00F73EAB">
              <w:lastRenderedPageBreak/>
              <w:t>отечественные и зарубежные переговорные технологии в ходе деловых коммуникаций.</w:t>
            </w:r>
          </w:p>
        </w:tc>
      </w:tr>
      <w:tr w:rsidR="00FB18DA" w:rsidRPr="007E2F0F" w14:paraId="66D10F88" w14:textId="77777777" w:rsidTr="00FF4CD1">
        <w:tc>
          <w:tcPr>
            <w:tcW w:w="1276" w:type="dxa"/>
          </w:tcPr>
          <w:p w14:paraId="47E4CABD" w14:textId="073A1966" w:rsidR="00FB18DA" w:rsidRPr="007E2F0F" w:rsidRDefault="00FB18DA" w:rsidP="008B0A6C">
            <w:pPr>
              <w:tabs>
                <w:tab w:val="left" w:pos="540"/>
              </w:tabs>
              <w:jc w:val="both"/>
              <w:rPr>
                <w:lang w:eastAsia="en-US"/>
              </w:rPr>
            </w:pPr>
            <w:r>
              <w:rPr>
                <w:lang w:eastAsia="en-US"/>
              </w:rPr>
              <w:lastRenderedPageBreak/>
              <w:t>УК-</w:t>
            </w:r>
            <w:r w:rsidR="004E7751">
              <w:rPr>
                <w:lang w:eastAsia="en-US"/>
              </w:rPr>
              <w:t>2</w:t>
            </w:r>
          </w:p>
        </w:tc>
        <w:tc>
          <w:tcPr>
            <w:tcW w:w="2482" w:type="dxa"/>
          </w:tcPr>
          <w:p w14:paraId="2F429DDC" w14:textId="209323D4" w:rsidR="00FB18DA" w:rsidRPr="007E1AC4" w:rsidRDefault="00D34AF6" w:rsidP="007E1AC4">
            <w:pPr>
              <w:pStyle w:val="ConsPlusNormal"/>
              <w:widowControl/>
              <w:ind w:firstLine="0"/>
              <w:jc w:val="both"/>
              <w:rPr>
                <w:rFonts w:ascii="Times New Roman" w:hAnsi="Times New Roman" w:cs="Times New Roman"/>
                <w:sz w:val="24"/>
                <w:szCs w:val="24"/>
              </w:rPr>
            </w:pPr>
            <w:r w:rsidRPr="00D34AF6">
              <w:rPr>
                <w:rFonts w:ascii="Times New Roman" w:eastAsia="Calibri" w:hAnsi="Times New Roman" w:cs="Times New Roman"/>
                <w:sz w:val="24"/>
                <w:szCs w:val="24"/>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079D9B70" w14:textId="5AED154B" w:rsidR="00D34AF6" w:rsidRDefault="00D34AF6" w:rsidP="00D34AF6">
            <w:pPr>
              <w:rPr>
                <w:rFonts w:eastAsia="Calibri"/>
                <w:bCs/>
                <w:color w:val="000000"/>
                <w:lang w:eastAsia="en-US"/>
              </w:rPr>
            </w:pPr>
            <w:r w:rsidRPr="00D34AF6">
              <w:rPr>
                <w:rFonts w:eastAsia="Calibri"/>
                <w:color w:val="000000"/>
                <w:lang w:eastAsia="en-US"/>
              </w:rPr>
              <w:t>1.</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56C5B9" w14:textId="79C652BA" w:rsidR="00FF4CD1" w:rsidRDefault="00FF4CD1" w:rsidP="00D34AF6">
            <w:pPr>
              <w:rPr>
                <w:rFonts w:eastAsia="Calibri"/>
                <w:bCs/>
                <w:color w:val="000000"/>
                <w:lang w:eastAsia="en-US"/>
              </w:rPr>
            </w:pPr>
          </w:p>
          <w:p w14:paraId="48609518" w14:textId="1FAEE904" w:rsidR="00FF4CD1" w:rsidRDefault="00FF4CD1" w:rsidP="00D34AF6">
            <w:pPr>
              <w:rPr>
                <w:rFonts w:eastAsia="Calibri"/>
                <w:bCs/>
                <w:color w:val="000000"/>
                <w:lang w:eastAsia="en-US"/>
              </w:rPr>
            </w:pPr>
          </w:p>
          <w:p w14:paraId="142DFFCB" w14:textId="57931172" w:rsidR="00FF4CD1" w:rsidRDefault="00FF4CD1" w:rsidP="00D34AF6">
            <w:pPr>
              <w:rPr>
                <w:rFonts w:eastAsia="Calibri"/>
                <w:bCs/>
                <w:color w:val="000000"/>
                <w:lang w:eastAsia="en-US"/>
              </w:rPr>
            </w:pPr>
          </w:p>
          <w:p w14:paraId="40112146" w14:textId="4602FA23" w:rsidR="00FF4CD1" w:rsidRDefault="00FF4CD1" w:rsidP="00D34AF6">
            <w:pPr>
              <w:rPr>
                <w:rFonts w:eastAsia="Calibri"/>
                <w:bCs/>
                <w:color w:val="000000"/>
                <w:lang w:eastAsia="en-US"/>
              </w:rPr>
            </w:pPr>
          </w:p>
          <w:p w14:paraId="48CE3852" w14:textId="17BD1922" w:rsidR="00FF4CD1" w:rsidRPr="00D34AF6" w:rsidRDefault="00FF4CD1" w:rsidP="00D34AF6">
            <w:pPr>
              <w:rPr>
                <w:rFonts w:eastAsia="Calibri"/>
                <w:bCs/>
                <w:color w:val="000000"/>
                <w:lang w:eastAsia="en-US"/>
              </w:rPr>
            </w:pPr>
          </w:p>
          <w:p w14:paraId="4460D2F5" w14:textId="320A4241"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4E9C7AF9" w14:textId="77777777" w:rsidR="00FF4CD1" w:rsidRPr="00D34AF6" w:rsidRDefault="00FF4CD1" w:rsidP="00D34AF6">
            <w:pPr>
              <w:rPr>
                <w:rFonts w:eastAsia="Calibri"/>
                <w:color w:val="000000"/>
                <w:lang w:eastAsia="en-US"/>
              </w:rPr>
            </w:pPr>
          </w:p>
          <w:p w14:paraId="5189CE7B" w14:textId="79C41736" w:rsidR="00D34AF6"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78DFE610" w14:textId="1DD1A712" w:rsidR="00FF4CD1" w:rsidRPr="00D34AF6" w:rsidRDefault="00FF4CD1" w:rsidP="00D34AF6">
            <w:pPr>
              <w:rPr>
                <w:rFonts w:eastAsia="Calibri"/>
                <w:bCs/>
                <w:color w:val="000000"/>
                <w:lang w:eastAsia="en-US"/>
              </w:rPr>
            </w:pPr>
          </w:p>
          <w:p w14:paraId="50A4AC82" w14:textId="2EC3177B" w:rsidR="00FB18DA"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7E1AC4" w:rsidRPr="002308BB">
              <w:t>.</w:t>
            </w:r>
          </w:p>
        </w:tc>
        <w:tc>
          <w:tcPr>
            <w:tcW w:w="3755" w:type="dxa"/>
          </w:tcPr>
          <w:p w14:paraId="7FE9B62B" w14:textId="3582E9E8" w:rsidR="00FB18DA" w:rsidRDefault="007E1AC4" w:rsidP="008B0A6C">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5736586" w14:textId="7A64BBD0"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05860BEF" w14:textId="77777777" w:rsidR="00FF4CD1" w:rsidRDefault="00FF4CD1"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07A89262"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9047F48" w14:textId="1CD722DA" w:rsidR="00FF4CD1" w:rsidRDefault="00FF4CD1" w:rsidP="008B0A6C">
            <w:pPr>
              <w:tabs>
                <w:tab w:val="left" w:pos="540"/>
              </w:tabs>
              <w:jc w:val="both"/>
              <w:rPr>
                <w:bCs/>
                <w:color w:val="000000"/>
              </w:rPr>
            </w:pPr>
          </w:p>
          <w:p w14:paraId="0460C124" w14:textId="77777777" w:rsidR="00FF4CD1" w:rsidRDefault="00FF4CD1" w:rsidP="008B0A6C">
            <w:pPr>
              <w:tabs>
                <w:tab w:val="left" w:pos="540"/>
              </w:tabs>
              <w:jc w:val="both"/>
              <w:rPr>
                <w:bCs/>
                <w:color w:val="000000"/>
              </w:rPr>
            </w:pP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46C58E47" w:rsidR="00FB18DA" w:rsidRDefault="008F486B" w:rsidP="00E50FB0">
      <w:pPr>
        <w:jc w:val="both"/>
        <w:rPr>
          <w:sz w:val="28"/>
          <w:szCs w:val="28"/>
        </w:rPr>
      </w:pPr>
      <w:r w:rsidRPr="008F486B">
        <w:rPr>
          <w:sz w:val="28"/>
          <w:szCs w:val="28"/>
        </w:rPr>
        <w:t>Для ОП «Финансовый менеджмент», профиль «Финансовый менеджмент»</w:t>
      </w:r>
    </w:p>
    <w:tbl>
      <w:tblPr>
        <w:tblW w:w="10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551"/>
        <w:gridCol w:w="2835"/>
        <w:gridCol w:w="3755"/>
      </w:tblGrid>
      <w:tr w:rsidR="008F486B" w:rsidRPr="007E2F0F" w14:paraId="50837F15" w14:textId="77777777" w:rsidTr="00935E6A">
        <w:tc>
          <w:tcPr>
            <w:tcW w:w="1419" w:type="dxa"/>
          </w:tcPr>
          <w:p w14:paraId="00B8916A" w14:textId="77777777" w:rsidR="008F486B" w:rsidRPr="007E2F0F" w:rsidRDefault="008F486B" w:rsidP="001C6CEF">
            <w:pPr>
              <w:tabs>
                <w:tab w:val="left" w:pos="540"/>
              </w:tabs>
              <w:jc w:val="both"/>
              <w:rPr>
                <w:lang w:eastAsia="en-US"/>
              </w:rPr>
            </w:pPr>
            <w:r w:rsidRPr="007E2F0F">
              <w:rPr>
                <w:lang w:eastAsia="en-US"/>
              </w:rPr>
              <w:t>Код компетенции</w:t>
            </w:r>
          </w:p>
        </w:tc>
        <w:tc>
          <w:tcPr>
            <w:tcW w:w="2551" w:type="dxa"/>
          </w:tcPr>
          <w:p w14:paraId="43AF447B" w14:textId="77777777" w:rsidR="008F486B" w:rsidRPr="007E2F0F" w:rsidRDefault="008F486B" w:rsidP="001C6CEF">
            <w:pPr>
              <w:tabs>
                <w:tab w:val="left" w:pos="540"/>
              </w:tabs>
              <w:jc w:val="both"/>
              <w:rPr>
                <w:lang w:eastAsia="en-US"/>
              </w:rPr>
            </w:pPr>
            <w:r w:rsidRPr="007E2F0F">
              <w:rPr>
                <w:lang w:eastAsia="en-US"/>
              </w:rPr>
              <w:t>Наименование компетенции</w:t>
            </w:r>
          </w:p>
          <w:p w14:paraId="35E30CA2" w14:textId="77777777" w:rsidR="008F486B" w:rsidRPr="007E2F0F" w:rsidRDefault="008F486B" w:rsidP="001C6CEF">
            <w:pPr>
              <w:tabs>
                <w:tab w:val="left" w:pos="540"/>
              </w:tabs>
              <w:jc w:val="both"/>
              <w:rPr>
                <w:lang w:eastAsia="en-US"/>
              </w:rPr>
            </w:pPr>
          </w:p>
        </w:tc>
        <w:tc>
          <w:tcPr>
            <w:tcW w:w="2835" w:type="dxa"/>
          </w:tcPr>
          <w:p w14:paraId="62688202" w14:textId="77777777" w:rsidR="008F486B" w:rsidRPr="007E2F0F" w:rsidRDefault="008F486B"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5E507ACA" w14:textId="77777777" w:rsidR="008F486B" w:rsidRPr="007E2F0F" w:rsidRDefault="008F486B"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901ADA" w:rsidRPr="007E2F0F" w14:paraId="5E539E0E" w14:textId="77777777" w:rsidTr="00935E6A">
        <w:tc>
          <w:tcPr>
            <w:tcW w:w="1419" w:type="dxa"/>
          </w:tcPr>
          <w:p w14:paraId="4BC96B0B" w14:textId="33DB61EE" w:rsidR="00901ADA" w:rsidRPr="007E2F0F" w:rsidRDefault="007B7710" w:rsidP="001C6CEF">
            <w:pPr>
              <w:tabs>
                <w:tab w:val="left" w:pos="540"/>
              </w:tabs>
              <w:jc w:val="both"/>
              <w:rPr>
                <w:lang w:eastAsia="en-US"/>
              </w:rPr>
            </w:pPr>
            <w:r>
              <w:rPr>
                <w:lang w:eastAsia="en-US"/>
              </w:rPr>
              <w:t>ПКП-3</w:t>
            </w:r>
          </w:p>
        </w:tc>
        <w:tc>
          <w:tcPr>
            <w:tcW w:w="2551" w:type="dxa"/>
          </w:tcPr>
          <w:p w14:paraId="091C5612" w14:textId="24EAC392" w:rsidR="00901ADA" w:rsidRPr="007E2F0F" w:rsidRDefault="00746E88" w:rsidP="001C6CEF">
            <w:pPr>
              <w:tabs>
                <w:tab w:val="left" w:pos="540"/>
              </w:tabs>
              <w:jc w:val="both"/>
              <w:rPr>
                <w:lang w:eastAsia="en-US"/>
              </w:rPr>
            </w:pPr>
            <w:r>
              <w:t xml:space="preserve">Способность разрабатывать финансовую стратегию </w:t>
            </w:r>
            <w:r>
              <w:lastRenderedPageBreak/>
              <w:t>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w:t>
            </w:r>
            <w:r w:rsidR="00D34AF6">
              <w:t>н</w:t>
            </w:r>
            <w:r>
              <w:t>изацией целей</w:t>
            </w:r>
          </w:p>
        </w:tc>
        <w:tc>
          <w:tcPr>
            <w:tcW w:w="2835" w:type="dxa"/>
          </w:tcPr>
          <w:p w14:paraId="0FAAED66" w14:textId="77777777" w:rsidR="00901ADA" w:rsidRDefault="00746E88" w:rsidP="001C6CEF">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7C4D4442" w14:textId="77777777" w:rsidR="005E4E15" w:rsidRDefault="005E4E15" w:rsidP="001C6CEF">
            <w:pPr>
              <w:tabs>
                <w:tab w:val="left" w:pos="540"/>
              </w:tabs>
              <w:jc w:val="both"/>
              <w:rPr>
                <w:lang w:eastAsia="en-US"/>
              </w:rPr>
            </w:pPr>
          </w:p>
          <w:p w14:paraId="23B99593" w14:textId="77777777" w:rsidR="005E4E15" w:rsidRDefault="005E4E15" w:rsidP="001C6CEF">
            <w:pPr>
              <w:tabs>
                <w:tab w:val="left" w:pos="540"/>
              </w:tabs>
              <w:jc w:val="both"/>
              <w:rPr>
                <w:lang w:eastAsia="en-US"/>
              </w:rPr>
            </w:pPr>
          </w:p>
          <w:p w14:paraId="5B07C26C" w14:textId="77777777" w:rsidR="005E4E15" w:rsidRDefault="005E4E15" w:rsidP="001C6CEF">
            <w:pPr>
              <w:tabs>
                <w:tab w:val="left" w:pos="540"/>
              </w:tabs>
              <w:jc w:val="both"/>
              <w:rPr>
                <w:lang w:eastAsia="en-US"/>
              </w:rPr>
            </w:pPr>
          </w:p>
          <w:p w14:paraId="1F1EB88C" w14:textId="18FE10D8" w:rsidR="00746E88" w:rsidRPr="007E2F0F" w:rsidRDefault="00746E88" w:rsidP="001C6CEF">
            <w:pPr>
              <w:tabs>
                <w:tab w:val="left" w:pos="540"/>
              </w:tabs>
              <w:jc w:val="both"/>
              <w:rPr>
                <w:lang w:eastAsia="en-US"/>
              </w:rPr>
            </w:pPr>
            <w:r>
              <w:rPr>
                <w:lang w:eastAsia="en-US"/>
              </w:rPr>
              <w:t>2.</w:t>
            </w:r>
            <w:r w:rsidR="00FF4CD1">
              <w:rPr>
                <w:lang w:eastAsia="en-US"/>
              </w:rPr>
              <w:t> </w:t>
            </w:r>
            <w:r>
              <w:rPr>
                <w:lang w:eastAsia="en-US"/>
              </w:rPr>
              <w:t>Использует современные методы и средства для принятия эффективных финансовых решений.</w:t>
            </w:r>
          </w:p>
        </w:tc>
        <w:tc>
          <w:tcPr>
            <w:tcW w:w="3755" w:type="dxa"/>
          </w:tcPr>
          <w:p w14:paraId="5E321493" w14:textId="5452D8A1" w:rsidR="00901ADA" w:rsidRDefault="005E4E15" w:rsidP="001C6CEF">
            <w:pPr>
              <w:tabs>
                <w:tab w:val="left" w:pos="540"/>
              </w:tabs>
              <w:jc w:val="both"/>
              <w:rPr>
                <w:lang w:eastAsia="en-US"/>
              </w:rPr>
            </w:pPr>
            <w:r w:rsidRPr="005E4E15">
              <w:rPr>
                <w:b/>
                <w:bCs/>
                <w:lang w:eastAsia="en-US"/>
              </w:rPr>
              <w:lastRenderedPageBreak/>
              <w:t>Знать:</w:t>
            </w:r>
            <w:r>
              <w:rPr>
                <w:lang w:eastAsia="en-US"/>
              </w:rPr>
              <w:t xml:space="preserve"> особенности разработки финансовой стратегии и политики.</w:t>
            </w:r>
          </w:p>
          <w:p w14:paraId="39709177" w14:textId="77777777" w:rsidR="005E4E15" w:rsidRDefault="005E4E15" w:rsidP="001C6CEF">
            <w:pPr>
              <w:tabs>
                <w:tab w:val="left" w:pos="540"/>
              </w:tabs>
              <w:jc w:val="both"/>
              <w:rPr>
                <w:lang w:eastAsia="en-US"/>
              </w:rPr>
            </w:pPr>
            <w:r w:rsidRPr="005E4E15">
              <w:rPr>
                <w:b/>
                <w:bCs/>
                <w:lang w:eastAsia="en-US"/>
              </w:rPr>
              <w:t>Уметь:</w:t>
            </w:r>
            <w:r>
              <w:rPr>
                <w:lang w:eastAsia="en-US"/>
              </w:rPr>
              <w:t xml:space="preserve"> применять навыки </w:t>
            </w:r>
            <w:r>
              <w:rPr>
                <w:lang w:eastAsia="en-US"/>
              </w:rPr>
              <w:lastRenderedPageBreak/>
              <w:t>разработки финансовой стратегии и политики.</w:t>
            </w:r>
          </w:p>
          <w:p w14:paraId="02C307A5" w14:textId="524BAD47" w:rsidR="005E4E15" w:rsidRDefault="005E4E15" w:rsidP="001C6CEF">
            <w:pPr>
              <w:tabs>
                <w:tab w:val="left" w:pos="540"/>
              </w:tabs>
              <w:jc w:val="both"/>
              <w:rPr>
                <w:lang w:eastAsia="en-US"/>
              </w:rPr>
            </w:pPr>
            <w:r w:rsidRPr="00D50B8E">
              <w:rPr>
                <w:b/>
                <w:bCs/>
                <w:lang w:eastAsia="en-US"/>
              </w:rPr>
              <w:t>Знать:</w:t>
            </w:r>
            <w:r>
              <w:rPr>
                <w:lang w:eastAsia="en-US"/>
              </w:rPr>
              <w:t xml:space="preserve"> </w:t>
            </w:r>
            <w:r w:rsidR="00D50B8E">
              <w:rPr>
                <w:lang w:eastAsia="en-US"/>
              </w:rPr>
              <w:t>современные методы и средства для принятия эффективных финансовых решений.</w:t>
            </w:r>
          </w:p>
          <w:p w14:paraId="789A9BB0" w14:textId="77197CF2" w:rsidR="005E4E15" w:rsidRDefault="005E4E15" w:rsidP="001C6CEF">
            <w:pPr>
              <w:tabs>
                <w:tab w:val="left" w:pos="540"/>
              </w:tabs>
              <w:jc w:val="both"/>
              <w:rPr>
                <w:lang w:eastAsia="en-US"/>
              </w:rPr>
            </w:pPr>
            <w:r w:rsidRPr="00D50B8E">
              <w:rPr>
                <w:b/>
                <w:bCs/>
                <w:lang w:eastAsia="en-US"/>
              </w:rPr>
              <w:t>Уметь:</w:t>
            </w:r>
            <w:r w:rsidR="00D50B8E">
              <w:rPr>
                <w:lang w:eastAsia="en-US"/>
              </w:rPr>
              <w:t xml:space="preserve"> использовать современные методы и средства для принятия эффективных финансовых решений.</w:t>
            </w:r>
          </w:p>
        </w:tc>
      </w:tr>
      <w:tr w:rsidR="007B7710" w:rsidRPr="007E2F0F" w14:paraId="6C903975" w14:textId="77777777" w:rsidTr="00935E6A">
        <w:tc>
          <w:tcPr>
            <w:tcW w:w="1419" w:type="dxa"/>
          </w:tcPr>
          <w:p w14:paraId="2DD5FC78" w14:textId="7B1F02A8" w:rsidR="007B7710" w:rsidRPr="007E2F0F" w:rsidRDefault="007B7710" w:rsidP="007B7710">
            <w:pPr>
              <w:tabs>
                <w:tab w:val="left" w:pos="540"/>
              </w:tabs>
              <w:jc w:val="both"/>
              <w:rPr>
                <w:lang w:eastAsia="en-US"/>
              </w:rPr>
            </w:pPr>
            <w:r>
              <w:rPr>
                <w:lang w:eastAsia="en-US"/>
              </w:rPr>
              <w:lastRenderedPageBreak/>
              <w:t>УК-2</w:t>
            </w:r>
          </w:p>
        </w:tc>
        <w:tc>
          <w:tcPr>
            <w:tcW w:w="2551" w:type="dxa"/>
          </w:tcPr>
          <w:p w14:paraId="05434364" w14:textId="332D6D62" w:rsidR="007B7710" w:rsidRPr="007E2F0F" w:rsidRDefault="00D34AF6" w:rsidP="007B7710">
            <w:pPr>
              <w:tabs>
                <w:tab w:val="left" w:pos="540"/>
              </w:tabs>
              <w:jc w:val="both"/>
              <w:rPr>
                <w:lang w:eastAsia="en-US"/>
              </w:rPr>
            </w:pPr>
            <w:r w:rsidRPr="00D34AF6">
              <w:rPr>
                <w:rFonts w:eastAsia="Calibri"/>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7438BA2F" w14:textId="103C8FAB" w:rsidR="00D34AF6" w:rsidRDefault="00D34AF6" w:rsidP="00D34AF6">
            <w:pPr>
              <w:rPr>
                <w:rFonts w:eastAsia="Calibri"/>
                <w:bCs/>
                <w:color w:val="000000"/>
                <w:lang w:eastAsia="en-US"/>
              </w:rPr>
            </w:pPr>
            <w:r w:rsidRPr="00D34AF6">
              <w:rPr>
                <w:rFonts w:eastAsia="Calibri"/>
                <w:color w:val="000000"/>
                <w:lang w:eastAsia="en-US"/>
              </w:rPr>
              <w:t>1.</w:t>
            </w:r>
            <w:r w:rsidR="00FF4CD1">
              <w:rPr>
                <w:rFonts w:eastAsia="Calibri"/>
                <w:color w:val="000000"/>
                <w:lang w:eastAsia="en-US"/>
              </w:rPr>
              <w:t> </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9EE7EB8" w14:textId="3E79CAF5" w:rsidR="00FF4CD1" w:rsidRDefault="00FF4CD1" w:rsidP="00D34AF6">
            <w:pPr>
              <w:rPr>
                <w:rFonts w:eastAsia="Calibri"/>
                <w:bCs/>
                <w:color w:val="000000"/>
                <w:lang w:eastAsia="en-US"/>
              </w:rPr>
            </w:pPr>
          </w:p>
          <w:p w14:paraId="616BDF0F" w14:textId="6F28669F" w:rsidR="00FF4CD1" w:rsidRDefault="00FF4CD1" w:rsidP="00D34AF6">
            <w:pPr>
              <w:rPr>
                <w:rFonts w:eastAsia="Calibri"/>
                <w:bCs/>
                <w:color w:val="000000"/>
                <w:lang w:eastAsia="en-US"/>
              </w:rPr>
            </w:pPr>
          </w:p>
          <w:p w14:paraId="7BF5DB38" w14:textId="36E4B1F8" w:rsidR="00FF4CD1" w:rsidRDefault="00FF4CD1" w:rsidP="00D34AF6">
            <w:pPr>
              <w:rPr>
                <w:rFonts w:eastAsia="Calibri"/>
                <w:bCs/>
                <w:color w:val="000000"/>
                <w:lang w:eastAsia="en-US"/>
              </w:rPr>
            </w:pPr>
          </w:p>
          <w:p w14:paraId="72902396" w14:textId="0C7B7DC2" w:rsidR="00FF4CD1" w:rsidRDefault="00FF4CD1" w:rsidP="00D34AF6">
            <w:pPr>
              <w:rPr>
                <w:rFonts w:eastAsia="Calibri"/>
                <w:bCs/>
                <w:color w:val="000000"/>
                <w:lang w:eastAsia="en-US"/>
              </w:rPr>
            </w:pPr>
          </w:p>
          <w:p w14:paraId="1B8BA0A7" w14:textId="5B46D15C" w:rsidR="00FF4CD1" w:rsidRPr="00D34AF6" w:rsidRDefault="00FF4CD1" w:rsidP="00D34AF6">
            <w:pPr>
              <w:rPr>
                <w:rFonts w:eastAsia="Calibri"/>
                <w:bCs/>
                <w:color w:val="000000"/>
                <w:lang w:eastAsia="en-US"/>
              </w:rPr>
            </w:pPr>
          </w:p>
          <w:p w14:paraId="3F4B87EC" w14:textId="2CB59389" w:rsidR="00D34AF6" w:rsidRDefault="00D34AF6" w:rsidP="00D34AF6">
            <w:pPr>
              <w:rPr>
                <w:rFonts w:eastAsia="Calibri"/>
                <w:color w:val="000000"/>
                <w:lang w:eastAsia="en-US"/>
              </w:rPr>
            </w:pPr>
            <w:r w:rsidRPr="00D34AF6">
              <w:rPr>
                <w:rFonts w:eastAsia="Calibri"/>
                <w:color w:val="000000"/>
                <w:lang w:eastAsia="en-US"/>
              </w:rPr>
              <w:t>2.</w:t>
            </w:r>
            <w:r w:rsidR="00FF4CD1">
              <w:rPr>
                <w:rFonts w:eastAsia="Calibri"/>
                <w:color w:val="000000"/>
                <w:lang w:eastAsia="en-US"/>
              </w:rPr>
              <w:t> </w:t>
            </w:r>
            <w:r w:rsidRPr="00D34AF6">
              <w:rPr>
                <w:rFonts w:eastAsia="Calibri"/>
                <w:color w:val="000000"/>
                <w:lang w:eastAsia="en-US"/>
              </w:rPr>
              <w:t xml:space="preserve">Ведет деловую переписку, учитывая   особенности официально- делового стиля и речевого этикета. </w:t>
            </w:r>
          </w:p>
          <w:p w14:paraId="0265DE44" w14:textId="77777777" w:rsidR="00FF4CD1" w:rsidRPr="00D34AF6" w:rsidRDefault="00FF4CD1" w:rsidP="00D34AF6">
            <w:pPr>
              <w:rPr>
                <w:rFonts w:eastAsia="Calibri"/>
                <w:color w:val="000000"/>
                <w:lang w:eastAsia="en-US"/>
              </w:rPr>
            </w:pPr>
          </w:p>
          <w:p w14:paraId="4FAA4379" w14:textId="2BFFA379" w:rsidR="00D34AF6" w:rsidRDefault="00D34AF6" w:rsidP="00D34AF6">
            <w:pPr>
              <w:rPr>
                <w:rFonts w:eastAsia="Calibri"/>
                <w:bCs/>
                <w:color w:val="000000"/>
                <w:lang w:eastAsia="en-US"/>
              </w:rPr>
            </w:pPr>
            <w:r w:rsidRPr="00D34AF6">
              <w:rPr>
                <w:rFonts w:eastAsia="Calibri"/>
                <w:color w:val="000000"/>
                <w:lang w:eastAsia="en-US"/>
              </w:rPr>
              <w:t>3.</w:t>
            </w:r>
            <w:r w:rsidR="00FF4CD1">
              <w:rPr>
                <w:rFonts w:eastAsia="Calibri"/>
                <w:color w:val="000000"/>
                <w:lang w:eastAsia="en-US"/>
              </w:rPr>
              <w:t> </w:t>
            </w:r>
            <w:r w:rsidRPr="00D34AF6">
              <w:rPr>
                <w:rFonts w:eastAsia="Calibri"/>
                <w:color w:val="000000"/>
                <w:lang w:eastAsia="en-US"/>
              </w:rPr>
              <w:t xml:space="preserve">Ведет деловые переговоры на </w:t>
            </w:r>
            <w:r w:rsidRPr="00D34AF6">
              <w:rPr>
                <w:rFonts w:eastAsia="Calibri"/>
                <w:bCs/>
                <w:color w:val="000000"/>
                <w:lang w:eastAsia="en-US"/>
              </w:rPr>
              <w:t>государственном языке Российской Федерации.</w:t>
            </w:r>
          </w:p>
          <w:p w14:paraId="03EE58E3" w14:textId="198FB308" w:rsidR="00FF4CD1" w:rsidRPr="00D34AF6" w:rsidRDefault="00FF4CD1" w:rsidP="00D34AF6">
            <w:pPr>
              <w:rPr>
                <w:rFonts w:eastAsia="Calibri"/>
                <w:bCs/>
                <w:color w:val="000000"/>
                <w:lang w:eastAsia="en-US"/>
              </w:rPr>
            </w:pPr>
          </w:p>
          <w:p w14:paraId="007D04DC" w14:textId="51EB5186" w:rsidR="007B7710"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p>
        </w:tc>
        <w:tc>
          <w:tcPr>
            <w:tcW w:w="3755" w:type="dxa"/>
          </w:tcPr>
          <w:p w14:paraId="6B4DBC46" w14:textId="77777777" w:rsidR="007B7710" w:rsidRDefault="007B7710" w:rsidP="007B7710">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03CB960" w14:textId="77777777" w:rsidR="007B7710" w:rsidRDefault="007B7710" w:rsidP="007B7710">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A059BC"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269F748A" w14:textId="74DEB3C9"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EA4283F" w14:textId="77777777" w:rsidR="00FF4CD1" w:rsidRDefault="00FF4CD1" w:rsidP="007B7710">
            <w:pPr>
              <w:tabs>
                <w:tab w:val="left" w:pos="540"/>
              </w:tabs>
              <w:jc w:val="both"/>
              <w:rPr>
                <w:bCs/>
                <w:color w:val="000000"/>
              </w:rPr>
            </w:pPr>
          </w:p>
          <w:p w14:paraId="4E46938B"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04972B4B" w14:textId="3AE52AE3"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4AB25A1" w14:textId="77777777" w:rsidR="00FF4CD1" w:rsidRDefault="00FF4CD1" w:rsidP="007B7710">
            <w:pPr>
              <w:tabs>
                <w:tab w:val="left" w:pos="540"/>
              </w:tabs>
              <w:jc w:val="both"/>
              <w:rPr>
                <w:bCs/>
                <w:color w:val="000000"/>
              </w:rPr>
            </w:pPr>
          </w:p>
          <w:p w14:paraId="36649006"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573021DF" w14:textId="4AF5FD5C" w:rsidR="007B7710" w:rsidRDefault="007B7710" w:rsidP="007B7710">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697B1E58" w14:textId="05F6949C" w:rsidR="00FF4CD1" w:rsidRDefault="00FF4CD1" w:rsidP="00E50FB0">
      <w:pPr>
        <w:jc w:val="both"/>
        <w:rPr>
          <w:b/>
          <w:bCs/>
          <w:sz w:val="28"/>
          <w:szCs w:val="28"/>
        </w:rPr>
      </w:pPr>
    </w:p>
    <w:p w14:paraId="31942B82" w14:textId="77777777" w:rsidR="00FF4CD1" w:rsidRDefault="00FF4CD1"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lastRenderedPageBreak/>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62C2ACF1" w14:textId="22BE8D05" w:rsidR="00FB18DA" w:rsidRPr="00DC0CDB" w:rsidRDefault="00FB18DA" w:rsidP="000602E2">
      <w:pPr>
        <w:tabs>
          <w:tab w:val="left" w:pos="900"/>
          <w:tab w:val="left" w:pos="1260"/>
        </w:tabs>
        <w:spacing w:line="360" w:lineRule="auto"/>
        <w:jc w:val="both"/>
        <w:rPr>
          <w:sz w:val="28"/>
          <w:szCs w:val="28"/>
        </w:rPr>
      </w:pPr>
      <w:r>
        <w:rPr>
          <w:sz w:val="28"/>
          <w:szCs w:val="28"/>
        </w:rPr>
        <w:tab/>
        <w:t>«Навыки устной и письменной коммуникации</w:t>
      </w:r>
      <w:r w:rsidRPr="007E2F0F">
        <w:rPr>
          <w:sz w:val="28"/>
          <w:szCs w:val="28"/>
        </w:rPr>
        <w:t>»</w:t>
      </w:r>
      <w:r w:rsidR="00372792">
        <w:rPr>
          <w:sz w:val="28"/>
          <w:szCs w:val="28"/>
        </w:rPr>
        <w:t xml:space="preserve"> </w:t>
      </w:r>
      <w:r w:rsidRPr="00DC0CDB">
        <w:rPr>
          <w:sz w:val="28"/>
          <w:szCs w:val="28"/>
        </w:rPr>
        <w:t xml:space="preserve">является дисциплиной </w:t>
      </w:r>
      <w:r w:rsidR="00372792" w:rsidRPr="00372792">
        <w:rPr>
          <w:rFonts w:eastAsia="SimSun"/>
          <w:sz w:val="28"/>
          <w:szCs w:val="28"/>
        </w:rPr>
        <w:t xml:space="preserve">цикла профиля «элективный» </w:t>
      </w:r>
      <w:r w:rsidR="00F666AC">
        <w:rPr>
          <w:sz w:val="28"/>
          <w:szCs w:val="28"/>
        </w:rPr>
        <w:t xml:space="preserve">по выбору, </w:t>
      </w:r>
      <w:r w:rsidR="00B61318" w:rsidRPr="008A16EA">
        <w:rPr>
          <w:sz w:val="28"/>
          <w:szCs w:val="28"/>
        </w:rPr>
        <w:t>направлени</w:t>
      </w:r>
      <w:r w:rsidR="00F666AC">
        <w:rPr>
          <w:sz w:val="28"/>
          <w:szCs w:val="28"/>
        </w:rPr>
        <w:t>я</w:t>
      </w:r>
      <w:r w:rsidR="00B61318" w:rsidRPr="008A16EA">
        <w:rPr>
          <w:sz w:val="28"/>
          <w:szCs w:val="28"/>
        </w:rPr>
        <w:t xml:space="preserve"> </w:t>
      </w:r>
      <w:r w:rsidR="00F666AC">
        <w:rPr>
          <w:sz w:val="28"/>
          <w:szCs w:val="28"/>
        </w:rPr>
        <w:t xml:space="preserve">подготовки </w:t>
      </w:r>
      <w:r w:rsidR="00E92C62">
        <w:rPr>
          <w:sz w:val="28"/>
          <w:szCs w:val="28"/>
        </w:rPr>
        <w:t>38</w:t>
      </w:r>
      <w:r w:rsidR="00E92C62" w:rsidRPr="008A16EA">
        <w:rPr>
          <w:sz w:val="28"/>
          <w:szCs w:val="28"/>
        </w:rPr>
        <w:t>.0</w:t>
      </w:r>
      <w:r w:rsidR="00E92C62">
        <w:rPr>
          <w:sz w:val="28"/>
          <w:szCs w:val="28"/>
        </w:rPr>
        <w:t>3</w:t>
      </w:r>
      <w:r w:rsidR="00E92C62" w:rsidRPr="008A16EA">
        <w:rPr>
          <w:sz w:val="28"/>
          <w:szCs w:val="28"/>
        </w:rPr>
        <w:t>.0</w:t>
      </w:r>
      <w:r w:rsidR="00E92C62">
        <w:rPr>
          <w:sz w:val="28"/>
          <w:szCs w:val="28"/>
        </w:rPr>
        <w:t>2</w:t>
      </w:r>
      <w:r w:rsidR="00E92C62" w:rsidRPr="008A16EA">
        <w:rPr>
          <w:sz w:val="28"/>
          <w:szCs w:val="28"/>
        </w:rPr>
        <w:t xml:space="preserve"> </w:t>
      </w:r>
      <w:r w:rsidR="00E92C62">
        <w:rPr>
          <w:sz w:val="28"/>
          <w:szCs w:val="28"/>
        </w:rPr>
        <w:t>«</w:t>
      </w:r>
      <w:r w:rsidR="00E92C62" w:rsidRPr="000251FF">
        <w:rPr>
          <w:sz w:val="28"/>
          <w:szCs w:val="28"/>
        </w:rPr>
        <w:t>Менеджмент</w:t>
      </w:r>
      <w:r w:rsidR="00E92C62">
        <w:rPr>
          <w:sz w:val="28"/>
          <w:szCs w:val="28"/>
        </w:rPr>
        <w:t>»</w:t>
      </w:r>
      <w:r w:rsidR="00E92C62" w:rsidRPr="000251FF">
        <w:rPr>
          <w:sz w:val="28"/>
          <w:szCs w:val="28"/>
        </w:rPr>
        <w:t>, ОП «Управление бизнесом</w:t>
      </w:r>
      <w:r w:rsidR="00E92C62">
        <w:rPr>
          <w:sz w:val="28"/>
          <w:szCs w:val="28"/>
        </w:rPr>
        <w:t>», профили</w:t>
      </w:r>
      <w:r w:rsidR="00E92C62" w:rsidRPr="000251FF">
        <w:rPr>
          <w:b/>
          <w:bCs/>
          <w:sz w:val="28"/>
          <w:szCs w:val="28"/>
        </w:rPr>
        <w:t> </w:t>
      </w:r>
      <w:r w:rsidR="00E92C62">
        <w:rPr>
          <w:b/>
          <w:bCs/>
          <w:sz w:val="28"/>
          <w:szCs w:val="28"/>
        </w:rPr>
        <w:t>«</w:t>
      </w:r>
      <w:r w:rsidR="00E92C62">
        <w:rPr>
          <w:sz w:val="28"/>
          <w:szCs w:val="28"/>
        </w:rPr>
        <w:t>Менеджмент в спорте</w:t>
      </w:r>
      <w:r w:rsidR="00E92C62" w:rsidRPr="00AE0F42">
        <w:rPr>
          <w:sz w:val="28"/>
          <w:szCs w:val="28"/>
        </w:rPr>
        <w:t>»</w:t>
      </w:r>
      <w:r w:rsidR="00E92C62">
        <w:rPr>
          <w:sz w:val="28"/>
          <w:szCs w:val="28"/>
        </w:rPr>
        <w:t>, «Менеджмент и управление бизнесом», «Управление продуктом»; ОП «Финансовый менеджмент», профиль «Финансовый менеджмент»</w:t>
      </w:r>
      <w:r>
        <w:rPr>
          <w:sz w:val="28"/>
          <w:szCs w:val="28"/>
        </w:rPr>
        <w:t>.</w:t>
      </w:r>
    </w:p>
    <w:p w14:paraId="61718B37" w14:textId="77777777" w:rsidR="00FB18DA" w:rsidRPr="00DC0CDB" w:rsidRDefault="00FB18DA" w:rsidP="00064C61">
      <w:pPr>
        <w:widowControl w:val="0"/>
        <w:autoSpaceDE w:val="0"/>
        <w:autoSpaceDN w:val="0"/>
        <w:adjustRightInd w:val="0"/>
        <w:jc w:val="both"/>
        <w:rPr>
          <w:b/>
          <w:bCs/>
          <w:sz w:val="28"/>
          <w:szCs w:val="28"/>
        </w:rPr>
      </w:pPr>
    </w:p>
    <w:p w14:paraId="0CB08874" w14:textId="77777777" w:rsidR="004B5A8C" w:rsidRDefault="00FB18DA" w:rsidP="001E7D4D">
      <w:pPr>
        <w:widowControl w:val="0"/>
        <w:autoSpaceDE w:val="0"/>
        <w:autoSpaceDN w:val="0"/>
        <w:adjustRightInd w:val="0"/>
        <w:spacing w:line="276"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63AF55C6" w14:textId="77777777" w:rsidR="001E7D4D" w:rsidRDefault="001E7D4D" w:rsidP="00AA1363">
      <w:pPr>
        <w:widowControl w:val="0"/>
        <w:autoSpaceDE w:val="0"/>
        <w:autoSpaceDN w:val="0"/>
        <w:adjustRightInd w:val="0"/>
        <w:jc w:val="both"/>
        <w:rPr>
          <w:sz w:val="28"/>
          <w:szCs w:val="28"/>
        </w:rPr>
      </w:pPr>
    </w:p>
    <w:p w14:paraId="30935587" w14:textId="77777777" w:rsidR="001E7D4D" w:rsidRPr="001E7D4D" w:rsidRDefault="004B5A8C" w:rsidP="00AA1363">
      <w:pPr>
        <w:widowControl w:val="0"/>
        <w:autoSpaceDE w:val="0"/>
        <w:autoSpaceDN w:val="0"/>
        <w:adjustRightInd w:val="0"/>
        <w:jc w:val="both"/>
        <w:rPr>
          <w:sz w:val="26"/>
          <w:szCs w:val="26"/>
        </w:rPr>
      </w:pPr>
      <w:r w:rsidRPr="001E7D4D">
        <w:rPr>
          <w:sz w:val="26"/>
          <w:szCs w:val="26"/>
        </w:rPr>
        <w:t>Менеджмент, ОП Управление бизнесом, профили</w:t>
      </w:r>
      <w:r w:rsidR="00AA1363" w:rsidRPr="001E7D4D">
        <w:rPr>
          <w:sz w:val="26"/>
          <w:szCs w:val="26"/>
        </w:rPr>
        <w:t>:</w:t>
      </w:r>
      <w:r w:rsidRPr="001E7D4D">
        <w:rPr>
          <w:bCs/>
          <w:sz w:val="26"/>
          <w:szCs w:val="26"/>
        </w:rPr>
        <w:t> </w:t>
      </w:r>
      <w:r w:rsidRPr="001E7D4D">
        <w:rPr>
          <w:sz w:val="26"/>
          <w:szCs w:val="26"/>
        </w:rPr>
        <w:t>Менеджмент в спорте, Менеджмент и управление бизнесом</w:t>
      </w:r>
      <w:r w:rsidR="00AA1363" w:rsidRPr="001E7D4D">
        <w:rPr>
          <w:sz w:val="26"/>
          <w:szCs w:val="26"/>
        </w:rPr>
        <w:t xml:space="preserve">, </w:t>
      </w:r>
      <w:r w:rsidRPr="001E7D4D">
        <w:rPr>
          <w:sz w:val="26"/>
          <w:szCs w:val="26"/>
        </w:rPr>
        <w:t>Управление продуктом</w:t>
      </w:r>
      <w:r w:rsidR="00AA1363" w:rsidRPr="001E7D4D">
        <w:rPr>
          <w:sz w:val="26"/>
          <w:szCs w:val="26"/>
        </w:rPr>
        <w:t xml:space="preserve">; ОП </w:t>
      </w:r>
      <w:r w:rsidRPr="001E7D4D">
        <w:rPr>
          <w:sz w:val="26"/>
          <w:szCs w:val="26"/>
        </w:rPr>
        <w:t>Ф</w:t>
      </w:r>
      <w:r w:rsidR="00AA1363" w:rsidRPr="001E7D4D">
        <w:rPr>
          <w:sz w:val="26"/>
          <w:szCs w:val="26"/>
        </w:rPr>
        <w:t>инансовый менеджмент, профиль Финансовый менеджмент</w:t>
      </w:r>
      <w:r w:rsidRPr="001E7D4D">
        <w:rPr>
          <w:sz w:val="26"/>
          <w:szCs w:val="26"/>
        </w:rPr>
        <w:t>.</w:t>
      </w:r>
      <w:r w:rsidR="00AA1363" w:rsidRPr="001E7D4D">
        <w:rPr>
          <w:bCs/>
          <w:sz w:val="26"/>
          <w:szCs w:val="26"/>
        </w:rPr>
        <w:t xml:space="preserve"> </w:t>
      </w:r>
      <w:r w:rsidR="008930BB" w:rsidRPr="001E7D4D">
        <w:rPr>
          <w:sz w:val="26"/>
          <w:szCs w:val="26"/>
        </w:rPr>
        <w:t>Для очной формы обучения</w:t>
      </w:r>
      <w:r w:rsidR="005027D0" w:rsidRPr="001E7D4D">
        <w:rPr>
          <w:sz w:val="26"/>
          <w:szCs w:val="26"/>
        </w:rPr>
        <w:t xml:space="preserve"> </w:t>
      </w:r>
      <w:r w:rsidR="00AA1363" w:rsidRPr="001E7D4D">
        <w:rPr>
          <w:sz w:val="26"/>
          <w:szCs w:val="26"/>
        </w:rPr>
        <w:t xml:space="preserve">  </w:t>
      </w:r>
    </w:p>
    <w:p w14:paraId="66E05187" w14:textId="5BF712A6" w:rsidR="008930BB" w:rsidRPr="00AA1363" w:rsidRDefault="005027D0" w:rsidP="00AA1363">
      <w:pPr>
        <w:widowControl w:val="0"/>
        <w:autoSpaceDE w:val="0"/>
        <w:autoSpaceDN w:val="0"/>
        <w:adjustRightInd w:val="0"/>
        <w:jc w:val="both"/>
        <w:rPr>
          <w:b/>
          <w:bCs/>
          <w:sz w:val="28"/>
          <w:szCs w:val="28"/>
        </w:rPr>
      </w:pPr>
      <w:r>
        <w:rPr>
          <w:sz w:val="28"/>
          <w:szCs w:val="28"/>
        </w:rPr>
        <w:t>2021г</w:t>
      </w:r>
      <w:r w:rsidR="00AA1363">
        <w:rPr>
          <w:sz w:val="28"/>
          <w:szCs w:val="28"/>
        </w:rPr>
        <w:t>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B18DA" w:rsidRPr="007E2F0F" w14:paraId="4E534E28" w14:textId="77777777" w:rsidTr="001E7D4D">
        <w:trPr>
          <w:trHeight w:val="640"/>
        </w:trPr>
        <w:tc>
          <w:tcPr>
            <w:tcW w:w="2042"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64633E20" w14:textId="06A1F780" w:rsidR="00FB18DA" w:rsidRPr="007E2F0F" w:rsidRDefault="00FB18DA" w:rsidP="00D630DB">
            <w:pPr>
              <w:keepNext/>
              <w:widowControl w:val="0"/>
              <w:autoSpaceDE w:val="0"/>
              <w:autoSpaceDN w:val="0"/>
              <w:adjustRightInd w:val="0"/>
              <w:spacing w:line="276" w:lineRule="auto"/>
              <w:jc w:val="center"/>
              <w:rPr>
                <w:b/>
                <w:bCs/>
                <w:lang w:eastAsia="en-US"/>
              </w:rPr>
            </w:pPr>
            <w:r>
              <w:rPr>
                <w:b/>
                <w:bCs/>
                <w:lang w:eastAsia="en-US"/>
              </w:rPr>
              <w:t xml:space="preserve"> 6 </w:t>
            </w:r>
            <w:r w:rsidR="0014321F">
              <w:rPr>
                <w:b/>
                <w:bCs/>
                <w:lang w:eastAsia="en-US"/>
              </w:rPr>
              <w:t>семестр</w:t>
            </w:r>
          </w:p>
        </w:tc>
      </w:tr>
      <w:tr w:rsidR="00FB18DA" w:rsidRPr="007E2F0F" w14:paraId="57FD2FC5" w14:textId="77777777" w:rsidTr="001E7D4D">
        <w:trPr>
          <w:trHeight w:val="640"/>
        </w:trPr>
        <w:tc>
          <w:tcPr>
            <w:tcW w:w="2042"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7908F606" w14:textId="77777777" w:rsidTr="001E7D4D">
        <w:trPr>
          <w:trHeight w:val="640"/>
        </w:trPr>
        <w:tc>
          <w:tcPr>
            <w:tcW w:w="2042" w:type="pct"/>
          </w:tcPr>
          <w:p w14:paraId="271E77BA"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56E3E845" w14:textId="2B3F278F"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c>
          <w:tcPr>
            <w:tcW w:w="1549" w:type="pct"/>
          </w:tcPr>
          <w:p w14:paraId="005286C5" w14:textId="2EC25D83"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r>
      <w:tr w:rsidR="005027D0" w:rsidRPr="007E2F0F" w14:paraId="56E6087C" w14:textId="77777777" w:rsidTr="001E7D4D">
        <w:trPr>
          <w:trHeight w:val="320"/>
        </w:trPr>
        <w:tc>
          <w:tcPr>
            <w:tcW w:w="2042" w:type="pct"/>
          </w:tcPr>
          <w:p w14:paraId="67D348CD"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9CDC08" w14:textId="57FACDF0"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2FB1E68A" w14:textId="61029B09"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r>
      <w:tr w:rsidR="005027D0" w:rsidRPr="007E2F0F" w14:paraId="0F8BFF91" w14:textId="77777777" w:rsidTr="001E7D4D">
        <w:trPr>
          <w:trHeight w:val="320"/>
        </w:trPr>
        <w:tc>
          <w:tcPr>
            <w:tcW w:w="2042" w:type="pct"/>
          </w:tcPr>
          <w:p w14:paraId="51E05A68"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26F92E0F" w14:textId="0170446F"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068CCF7" w14:textId="4A375BF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60881A69" w14:textId="77777777" w:rsidTr="001E7D4D">
        <w:trPr>
          <w:trHeight w:val="305"/>
        </w:trPr>
        <w:tc>
          <w:tcPr>
            <w:tcW w:w="2042" w:type="pct"/>
          </w:tcPr>
          <w:p w14:paraId="08D81D5E"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5EB61C2" w14:textId="30EE104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c>
          <w:tcPr>
            <w:tcW w:w="1549" w:type="pct"/>
          </w:tcPr>
          <w:p w14:paraId="12123BAD" w14:textId="650DBB45"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r>
      <w:tr w:rsidR="00FB18DA" w:rsidRPr="007E2F0F" w14:paraId="5E6FB912" w14:textId="77777777" w:rsidTr="001E7D4D">
        <w:trPr>
          <w:trHeight w:val="320"/>
        </w:trPr>
        <w:tc>
          <w:tcPr>
            <w:tcW w:w="2042"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549"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1E7D4D">
        <w:trPr>
          <w:trHeight w:val="320"/>
        </w:trPr>
        <w:tc>
          <w:tcPr>
            <w:tcW w:w="2042"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263DCC5" w14:textId="77777777" w:rsidR="00AA1363" w:rsidRDefault="00AA1363" w:rsidP="00AA1363">
      <w:pPr>
        <w:keepNext/>
        <w:widowControl w:val="0"/>
        <w:autoSpaceDE w:val="0"/>
        <w:autoSpaceDN w:val="0"/>
        <w:adjustRightInd w:val="0"/>
        <w:rPr>
          <w:sz w:val="28"/>
          <w:szCs w:val="28"/>
        </w:rPr>
      </w:pPr>
    </w:p>
    <w:p w14:paraId="5205C5EB" w14:textId="04699ACA" w:rsidR="005027D0" w:rsidRPr="007E2F0F" w:rsidRDefault="00153607" w:rsidP="00AA1363">
      <w:pPr>
        <w:keepNext/>
        <w:widowControl w:val="0"/>
        <w:autoSpaceDE w:val="0"/>
        <w:autoSpaceDN w:val="0"/>
        <w:adjustRightInd w:val="0"/>
        <w:rPr>
          <w:sz w:val="28"/>
          <w:szCs w:val="28"/>
        </w:rPr>
      </w:pPr>
      <w:r>
        <w:rPr>
          <w:sz w:val="28"/>
          <w:szCs w:val="28"/>
        </w:rPr>
        <w:t xml:space="preserve">с </w:t>
      </w:r>
      <w:r w:rsidR="005027D0">
        <w:rPr>
          <w:sz w:val="28"/>
          <w:szCs w:val="28"/>
        </w:rPr>
        <w:t>2022</w:t>
      </w:r>
      <w:r w:rsidR="00AA1363">
        <w:rPr>
          <w:sz w:val="28"/>
          <w:szCs w:val="28"/>
        </w:rPr>
        <w:t xml:space="preserve"> </w:t>
      </w:r>
      <w:r w:rsidR="005027D0">
        <w:rPr>
          <w:sz w:val="28"/>
          <w:szCs w:val="28"/>
        </w:rPr>
        <w:t>г</w:t>
      </w:r>
      <w:r w:rsidR="00AA1363">
        <w:rPr>
          <w:sz w:val="28"/>
          <w:szCs w:val="28"/>
        </w:rPr>
        <w:t>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5027D0" w:rsidRPr="007E2F0F" w14:paraId="62FC9B2D" w14:textId="77777777" w:rsidTr="001E7D4D">
        <w:trPr>
          <w:trHeight w:val="640"/>
        </w:trPr>
        <w:tc>
          <w:tcPr>
            <w:tcW w:w="2042" w:type="pct"/>
          </w:tcPr>
          <w:p w14:paraId="42869ED7"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188691C"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Всего</w:t>
            </w:r>
          </w:p>
          <w:p w14:paraId="29352A3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7A07D87" w14:textId="4A96BF24" w:rsidR="005027D0" w:rsidRPr="007E2F0F" w:rsidRDefault="005027D0" w:rsidP="00813717">
            <w:pPr>
              <w:keepNext/>
              <w:widowControl w:val="0"/>
              <w:autoSpaceDE w:val="0"/>
              <w:autoSpaceDN w:val="0"/>
              <w:adjustRightInd w:val="0"/>
              <w:spacing w:line="276" w:lineRule="auto"/>
              <w:jc w:val="center"/>
              <w:rPr>
                <w:b/>
                <w:bCs/>
                <w:lang w:eastAsia="en-US"/>
              </w:rPr>
            </w:pPr>
            <w:r>
              <w:rPr>
                <w:b/>
                <w:bCs/>
                <w:lang w:eastAsia="en-US"/>
              </w:rPr>
              <w:t xml:space="preserve"> </w:t>
            </w:r>
            <w:r w:rsidR="00813717">
              <w:rPr>
                <w:b/>
                <w:bCs/>
                <w:lang w:eastAsia="en-US"/>
              </w:rPr>
              <w:t>6/</w:t>
            </w:r>
            <w:bookmarkStart w:id="7" w:name="_GoBack"/>
            <w:bookmarkEnd w:id="7"/>
            <w:r w:rsidR="00813717">
              <w:rPr>
                <w:b/>
                <w:bCs/>
                <w:lang w:eastAsia="en-US"/>
              </w:rPr>
              <w:t>7</w:t>
            </w:r>
            <w:r>
              <w:rPr>
                <w:b/>
                <w:bCs/>
                <w:lang w:eastAsia="en-US"/>
              </w:rPr>
              <w:t xml:space="preserve"> семестр</w:t>
            </w:r>
          </w:p>
        </w:tc>
      </w:tr>
      <w:tr w:rsidR="005027D0" w:rsidRPr="007E2F0F" w14:paraId="0A9E93E4" w14:textId="77777777" w:rsidTr="001E7D4D">
        <w:trPr>
          <w:trHeight w:val="640"/>
        </w:trPr>
        <w:tc>
          <w:tcPr>
            <w:tcW w:w="2042" w:type="pct"/>
          </w:tcPr>
          <w:p w14:paraId="0FDA065C"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3A32B84F"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6D59414"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26A0FFDC" w14:textId="77777777" w:rsidTr="001E7D4D">
        <w:trPr>
          <w:trHeight w:val="640"/>
        </w:trPr>
        <w:tc>
          <w:tcPr>
            <w:tcW w:w="2042" w:type="pct"/>
          </w:tcPr>
          <w:p w14:paraId="009C5664"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08AAF586"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c>
          <w:tcPr>
            <w:tcW w:w="1549" w:type="pct"/>
          </w:tcPr>
          <w:p w14:paraId="2199DC31"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r>
      <w:tr w:rsidR="005027D0" w:rsidRPr="007E2F0F" w14:paraId="188C146A" w14:textId="77777777" w:rsidTr="001E7D4D">
        <w:trPr>
          <w:trHeight w:val="320"/>
        </w:trPr>
        <w:tc>
          <w:tcPr>
            <w:tcW w:w="2042" w:type="pct"/>
          </w:tcPr>
          <w:p w14:paraId="098451A9"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343D7B1A"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35A8673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r>
      <w:tr w:rsidR="005027D0" w:rsidRPr="007E2F0F" w14:paraId="3E7FCFD4" w14:textId="77777777" w:rsidTr="001E7D4D">
        <w:trPr>
          <w:trHeight w:val="320"/>
        </w:trPr>
        <w:tc>
          <w:tcPr>
            <w:tcW w:w="2042" w:type="pct"/>
          </w:tcPr>
          <w:p w14:paraId="50F7F27C"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31E5FEE"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F5301FB"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358FB4EF" w14:textId="77777777" w:rsidTr="001E7D4D">
        <w:trPr>
          <w:trHeight w:val="305"/>
        </w:trPr>
        <w:tc>
          <w:tcPr>
            <w:tcW w:w="2042" w:type="pct"/>
          </w:tcPr>
          <w:p w14:paraId="4854C318"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76CD49B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c>
          <w:tcPr>
            <w:tcW w:w="1549" w:type="pct"/>
          </w:tcPr>
          <w:p w14:paraId="3C91845D"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r>
      <w:tr w:rsidR="005027D0" w:rsidRPr="007E2F0F" w14:paraId="3317E785" w14:textId="77777777" w:rsidTr="001E7D4D">
        <w:trPr>
          <w:trHeight w:val="320"/>
        </w:trPr>
        <w:tc>
          <w:tcPr>
            <w:tcW w:w="2042" w:type="pct"/>
          </w:tcPr>
          <w:p w14:paraId="651D03CC"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2527942F"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A6C9833"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5027D0" w:rsidRPr="007E2F0F" w14:paraId="2B4435C8" w14:textId="77777777" w:rsidTr="001E7D4D">
        <w:trPr>
          <w:trHeight w:val="320"/>
        </w:trPr>
        <w:tc>
          <w:tcPr>
            <w:tcW w:w="2042" w:type="pct"/>
          </w:tcPr>
          <w:p w14:paraId="3719B10F"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FAA5AD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756B2A57"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A8DC5C1" w14:textId="77777777" w:rsidR="001E7D4D" w:rsidRDefault="001E7D4D" w:rsidP="00327F91">
      <w:pPr>
        <w:jc w:val="both"/>
        <w:rPr>
          <w:bCs/>
          <w:sz w:val="28"/>
          <w:szCs w:val="28"/>
        </w:rPr>
      </w:pPr>
    </w:p>
    <w:p w14:paraId="27E017DA" w14:textId="61A74EFA" w:rsidR="008930BB" w:rsidRPr="001E7D4D" w:rsidRDefault="008930BB" w:rsidP="00327F91">
      <w:pPr>
        <w:jc w:val="both"/>
        <w:rPr>
          <w:bCs/>
          <w:sz w:val="28"/>
          <w:szCs w:val="28"/>
        </w:rPr>
      </w:pPr>
      <w:r w:rsidRPr="001E7D4D">
        <w:rPr>
          <w:bCs/>
          <w:sz w:val="28"/>
          <w:szCs w:val="28"/>
        </w:rPr>
        <w:lastRenderedPageBreak/>
        <w:t>Для очно-заочной формы обучения</w:t>
      </w:r>
      <w:r w:rsidR="00F87048" w:rsidRPr="001E7D4D">
        <w:rPr>
          <w:bCs/>
          <w:sz w:val="28"/>
          <w:szCs w:val="28"/>
        </w:rPr>
        <w:t xml:space="preserve"> ОП «Управление бизнесом», профиль «Менеджмент и управление бизнесом»</w:t>
      </w:r>
    </w:p>
    <w:p w14:paraId="27E33EF7" w14:textId="4134E03E" w:rsidR="00153607" w:rsidRDefault="00153607" w:rsidP="00327F91">
      <w:pPr>
        <w:jc w:val="both"/>
        <w:rPr>
          <w:bCs/>
          <w:sz w:val="28"/>
          <w:szCs w:val="28"/>
        </w:rPr>
      </w:pPr>
      <w:r>
        <w:rPr>
          <w:bCs/>
          <w:sz w:val="28"/>
          <w:szCs w:val="28"/>
        </w:rPr>
        <w:t>2021 год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3"/>
        <w:gridCol w:w="2834"/>
        <w:gridCol w:w="3118"/>
      </w:tblGrid>
      <w:tr w:rsidR="00153607" w:rsidRPr="007E2F0F" w14:paraId="686D96B0" w14:textId="77777777" w:rsidTr="001E7D4D">
        <w:trPr>
          <w:trHeight w:val="640"/>
        </w:trPr>
        <w:tc>
          <w:tcPr>
            <w:tcW w:w="2043" w:type="pct"/>
          </w:tcPr>
          <w:p w14:paraId="5075B4D5"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EA733EF"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Всего</w:t>
            </w:r>
          </w:p>
          <w:p w14:paraId="7F802885"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29F6834"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 xml:space="preserve"> 7 семестр</w:t>
            </w:r>
          </w:p>
        </w:tc>
      </w:tr>
      <w:tr w:rsidR="00153607" w:rsidRPr="007E2F0F" w14:paraId="686CBF34" w14:textId="77777777" w:rsidTr="001E7D4D">
        <w:trPr>
          <w:trHeight w:val="640"/>
        </w:trPr>
        <w:tc>
          <w:tcPr>
            <w:tcW w:w="2043" w:type="pct"/>
          </w:tcPr>
          <w:p w14:paraId="4F3ACB42"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D947D58"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64994EB1"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53607" w:rsidRPr="007E2F0F" w14:paraId="76E349BC" w14:textId="77777777" w:rsidTr="001E7D4D">
        <w:trPr>
          <w:trHeight w:val="640"/>
        </w:trPr>
        <w:tc>
          <w:tcPr>
            <w:tcW w:w="2043" w:type="pct"/>
          </w:tcPr>
          <w:p w14:paraId="2EF0251A"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4DCC2FE9"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2D56D2D7"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r>
      <w:tr w:rsidR="00153607" w:rsidRPr="007E2F0F" w14:paraId="74CAB87D" w14:textId="77777777" w:rsidTr="001E7D4D">
        <w:trPr>
          <w:trHeight w:val="320"/>
        </w:trPr>
        <w:tc>
          <w:tcPr>
            <w:tcW w:w="2043" w:type="pct"/>
          </w:tcPr>
          <w:p w14:paraId="0890A404"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F0E487" w14:textId="24D96840"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477BD5ED" w14:textId="347CAB26"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r>
      <w:tr w:rsidR="00153607" w:rsidRPr="007E2F0F" w14:paraId="28A466E7" w14:textId="77777777" w:rsidTr="001E7D4D">
        <w:trPr>
          <w:trHeight w:val="320"/>
        </w:trPr>
        <w:tc>
          <w:tcPr>
            <w:tcW w:w="2043" w:type="pct"/>
          </w:tcPr>
          <w:p w14:paraId="201499FC"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16414B7" w14:textId="3F5A6F14"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18</w:t>
            </w:r>
          </w:p>
        </w:tc>
        <w:tc>
          <w:tcPr>
            <w:tcW w:w="1549" w:type="pct"/>
          </w:tcPr>
          <w:p w14:paraId="077B84DA" w14:textId="532F7B62"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15</w:t>
            </w:r>
          </w:p>
        </w:tc>
      </w:tr>
      <w:tr w:rsidR="00153607" w:rsidRPr="007E2F0F" w14:paraId="34E226C0" w14:textId="77777777" w:rsidTr="001E7D4D">
        <w:trPr>
          <w:trHeight w:val="305"/>
        </w:trPr>
        <w:tc>
          <w:tcPr>
            <w:tcW w:w="2043" w:type="pct"/>
          </w:tcPr>
          <w:p w14:paraId="460C7F3D"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87A2066"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039CFB5"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r>
      <w:tr w:rsidR="00153607" w:rsidRPr="007E2F0F" w14:paraId="66EA4028" w14:textId="77777777" w:rsidTr="001E7D4D">
        <w:trPr>
          <w:trHeight w:val="320"/>
        </w:trPr>
        <w:tc>
          <w:tcPr>
            <w:tcW w:w="2043" w:type="pct"/>
          </w:tcPr>
          <w:p w14:paraId="62F55EFA"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7A4984BE"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1766AC0"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153607" w:rsidRPr="007E2F0F" w14:paraId="13010ABB" w14:textId="77777777" w:rsidTr="001E7D4D">
        <w:trPr>
          <w:trHeight w:val="320"/>
        </w:trPr>
        <w:tc>
          <w:tcPr>
            <w:tcW w:w="2043" w:type="pct"/>
          </w:tcPr>
          <w:p w14:paraId="43AC3AD6"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15A0AB2"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3659182B"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1B1E9F23" w14:textId="77777777" w:rsidR="007F2941" w:rsidRDefault="007F2941" w:rsidP="00327F91">
      <w:pPr>
        <w:jc w:val="both"/>
        <w:rPr>
          <w:bCs/>
          <w:sz w:val="28"/>
          <w:szCs w:val="28"/>
        </w:rPr>
      </w:pPr>
    </w:p>
    <w:p w14:paraId="24BD62AA" w14:textId="323AF6E6" w:rsidR="00153607" w:rsidRPr="008930BB" w:rsidRDefault="00153607" w:rsidP="00327F91">
      <w:pPr>
        <w:jc w:val="both"/>
        <w:rPr>
          <w:bCs/>
          <w:sz w:val="28"/>
          <w:szCs w:val="28"/>
        </w:rPr>
      </w:pPr>
      <w:r>
        <w:rPr>
          <w:bCs/>
          <w:sz w:val="28"/>
          <w:szCs w:val="28"/>
        </w:rPr>
        <w:t>с 2022 года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8930BB" w:rsidRPr="007E2F0F" w14:paraId="4A6030A5" w14:textId="77777777" w:rsidTr="001E7D4D">
        <w:trPr>
          <w:trHeight w:val="640"/>
        </w:trPr>
        <w:tc>
          <w:tcPr>
            <w:tcW w:w="2042" w:type="pct"/>
          </w:tcPr>
          <w:p w14:paraId="5367BCD5"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DC416B0"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6A7399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08589BDD" w14:textId="0DBD797D" w:rsidR="008930BB" w:rsidRPr="007E2F0F" w:rsidRDefault="00950656" w:rsidP="00A06A55">
            <w:pPr>
              <w:keepNext/>
              <w:widowControl w:val="0"/>
              <w:autoSpaceDE w:val="0"/>
              <w:autoSpaceDN w:val="0"/>
              <w:adjustRightInd w:val="0"/>
              <w:spacing w:line="276" w:lineRule="auto"/>
              <w:jc w:val="center"/>
              <w:rPr>
                <w:b/>
                <w:bCs/>
                <w:lang w:eastAsia="en-US"/>
              </w:rPr>
            </w:pPr>
            <w:r>
              <w:rPr>
                <w:b/>
                <w:bCs/>
                <w:lang w:eastAsia="en-US"/>
              </w:rPr>
              <w:t xml:space="preserve"> 7</w:t>
            </w:r>
            <w:r w:rsidR="008930BB">
              <w:rPr>
                <w:b/>
                <w:bCs/>
                <w:lang w:eastAsia="en-US"/>
              </w:rPr>
              <w:t xml:space="preserve"> семестр</w:t>
            </w:r>
          </w:p>
        </w:tc>
      </w:tr>
      <w:tr w:rsidR="008930BB" w:rsidRPr="007E2F0F" w14:paraId="450FDD20" w14:textId="77777777" w:rsidTr="001E7D4D">
        <w:trPr>
          <w:trHeight w:val="640"/>
        </w:trPr>
        <w:tc>
          <w:tcPr>
            <w:tcW w:w="2042" w:type="pct"/>
          </w:tcPr>
          <w:p w14:paraId="67370F18"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464AEDCD"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391A265"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8930BB" w:rsidRPr="007E2F0F" w14:paraId="7DDD3432" w14:textId="77777777" w:rsidTr="001E7D4D">
        <w:trPr>
          <w:trHeight w:val="640"/>
        </w:trPr>
        <w:tc>
          <w:tcPr>
            <w:tcW w:w="2042" w:type="pct"/>
          </w:tcPr>
          <w:p w14:paraId="0CA2E5B3" w14:textId="77777777" w:rsidR="008930BB" w:rsidRPr="007E2F0F" w:rsidRDefault="008930BB" w:rsidP="00A06A55">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6052CC08" w14:textId="067473EF"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636A3E19" w14:textId="7CB4779A"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r>
      <w:tr w:rsidR="008930BB" w:rsidRPr="007E2F0F" w14:paraId="03C7421A" w14:textId="77777777" w:rsidTr="001E7D4D">
        <w:trPr>
          <w:trHeight w:val="320"/>
        </w:trPr>
        <w:tc>
          <w:tcPr>
            <w:tcW w:w="2042" w:type="pct"/>
          </w:tcPr>
          <w:p w14:paraId="2A2870AE" w14:textId="77777777" w:rsidR="008930BB" w:rsidRPr="007E2F0F" w:rsidRDefault="008930BB" w:rsidP="00A06A55">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6C778944"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40D9EF89"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r>
      <w:tr w:rsidR="00950656" w:rsidRPr="007E2F0F" w14:paraId="06B8747B" w14:textId="77777777" w:rsidTr="001E7D4D">
        <w:trPr>
          <w:trHeight w:val="320"/>
        </w:trPr>
        <w:tc>
          <w:tcPr>
            <w:tcW w:w="2042" w:type="pct"/>
          </w:tcPr>
          <w:p w14:paraId="0E3F7F12" w14:textId="77777777" w:rsidR="00950656" w:rsidRPr="007E2F0F" w:rsidRDefault="00950656" w:rsidP="00950656">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4FA7BAE" w14:textId="45006D40"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c>
          <w:tcPr>
            <w:tcW w:w="1549" w:type="pct"/>
          </w:tcPr>
          <w:p w14:paraId="08678726" w14:textId="61B1265E"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r>
      <w:tr w:rsidR="00950656" w:rsidRPr="007E2F0F" w14:paraId="3246EE04" w14:textId="77777777" w:rsidTr="001E7D4D">
        <w:trPr>
          <w:trHeight w:val="305"/>
        </w:trPr>
        <w:tc>
          <w:tcPr>
            <w:tcW w:w="2042" w:type="pct"/>
          </w:tcPr>
          <w:p w14:paraId="6D594495" w14:textId="77777777" w:rsidR="00950656" w:rsidRPr="007E2F0F" w:rsidRDefault="00950656" w:rsidP="00950656">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14A90749" w14:textId="77EEEB4A"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3893870" w14:textId="4FD78C2E" w:rsidR="00950656" w:rsidRPr="007E2F0F" w:rsidRDefault="00782B3F" w:rsidP="00950656">
            <w:pPr>
              <w:keepNext/>
              <w:widowControl w:val="0"/>
              <w:autoSpaceDE w:val="0"/>
              <w:autoSpaceDN w:val="0"/>
              <w:adjustRightInd w:val="0"/>
              <w:spacing w:line="276" w:lineRule="auto"/>
              <w:jc w:val="center"/>
              <w:rPr>
                <w:b/>
                <w:bCs/>
                <w:i/>
                <w:iCs/>
                <w:lang w:eastAsia="en-US"/>
              </w:rPr>
            </w:pPr>
            <w:r>
              <w:rPr>
                <w:b/>
                <w:bCs/>
                <w:i/>
                <w:iCs/>
                <w:lang w:eastAsia="en-US"/>
              </w:rPr>
              <w:t>74</w:t>
            </w:r>
          </w:p>
        </w:tc>
      </w:tr>
      <w:tr w:rsidR="008930BB" w:rsidRPr="007E2F0F" w14:paraId="2486A94B" w14:textId="77777777" w:rsidTr="001E7D4D">
        <w:trPr>
          <w:trHeight w:val="320"/>
        </w:trPr>
        <w:tc>
          <w:tcPr>
            <w:tcW w:w="2042" w:type="pct"/>
          </w:tcPr>
          <w:p w14:paraId="6625D44F"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544ED821"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FC6465F"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8930BB" w:rsidRPr="007E2F0F" w14:paraId="7D655316" w14:textId="77777777" w:rsidTr="001E7D4D">
        <w:trPr>
          <w:trHeight w:val="320"/>
        </w:trPr>
        <w:tc>
          <w:tcPr>
            <w:tcW w:w="2042" w:type="pct"/>
          </w:tcPr>
          <w:p w14:paraId="5D19629C"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31E8D5A3"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4C58955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19E9357" w14:textId="77777777" w:rsidR="007F2941" w:rsidRDefault="007F2941" w:rsidP="00327F91">
      <w:pPr>
        <w:jc w:val="both"/>
        <w:rPr>
          <w:bCs/>
          <w:sz w:val="28"/>
          <w:szCs w:val="28"/>
        </w:rPr>
      </w:pPr>
    </w:p>
    <w:p w14:paraId="40259818" w14:textId="5371D8FF" w:rsidR="00F87048" w:rsidRPr="001E7D4D" w:rsidRDefault="00F87048" w:rsidP="00327F91">
      <w:pPr>
        <w:jc w:val="both"/>
        <w:rPr>
          <w:bCs/>
          <w:sz w:val="28"/>
          <w:szCs w:val="28"/>
        </w:rPr>
      </w:pPr>
      <w:r w:rsidRPr="001E7D4D">
        <w:rPr>
          <w:bCs/>
          <w:sz w:val="28"/>
          <w:szCs w:val="28"/>
        </w:rPr>
        <w:t>Для очно-заочной формы обучения ОП «Финансовый менеджмент»,</w:t>
      </w:r>
      <w:r w:rsidR="00692DFA" w:rsidRPr="001E7D4D">
        <w:rPr>
          <w:bCs/>
          <w:sz w:val="28"/>
          <w:szCs w:val="28"/>
        </w:rPr>
        <w:t xml:space="preserve"> </w:t>
      </w:r>
      <w:r w:rsidRPr="001E7D4D">
        <w:rPr>
          <w:bCs/>
          <w:sz w:val="28"/>
          <w:szCs w:val="28"/>
        </w:rPr>
        <w:t>профиль «Финансовый менеджмент»</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87048" w:rsidRPr="007E2F0F" w14:paraId="2CF3165C" w14:textId="77777777" w:rsidTr="001E7D4D">
        <w:trPr>
          <w:trHeight w:val="640"/>
        </w:trPr>
        <w:tc>
          <w:tcPr>
            <w:tcW w:w="2042" w:type="pct"/>
          </w:tcPr>
          <w:p w14:paraId="7EECCFFE"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5DF4317E"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C1B901A"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487433C6" w14:textId="60A051B7" w:rsidR="00F87048" w:rsidRPr="007E2F0F" w:rsidRDefault="00692DFA" w:rsidP="00A06A55">
            <w:pPr>
              <w:keepNext/>
              <w:widowControl w:val="0"/>
              <w:autoSpaceDE w:val="0"/>
              <w:autoSpaceDN w:val="0"/>
              <w:adjustRightInd w:val="0"/>
              <w:spacing w:line="276" w:lineRule="auto"/>
              <w:jc w:val="center"/>
              <w:rPr>
                <w:b/>
                <w:bCs/>
                <w:lang w:eastAsia="en-US"/>
              </w:rPr>
            </w:pPr>
            <w:r>
              <w:rPr>
                <w:b/>
                <w:bCs/>
                <w:lang w:eastAsia="en-US"/>
              </w:rPr>
              <w:t xml:space="preserve"> 8</w:t>
            </w:r>
            <w:r w:rsidR="00F87048">
              <w:rPr>
                <w:b/>
                <w:bCs/>
                <w:lang w:eastAsia="en-US"/>
              </w:rPr>
              <w:t xml:space="preserve"> семестр</w:t>
            </w:r>
          </w:p>
        </w:tc>
      </w:tr>
      <w:tr w:rsidR="00F87048" w:rsidRPr="007E2F0F" w14:paraId="6070ADC2" w14:textId="77777777" w:rsidTr="001E7D4D">
        <w:trPr>
          <w:trHeight w:val="640"/>
        </w:trPr>
        <w:tc>
          <w:tcPr>
            <w:tcW w:w="2042" w:type="pct"/>
          </w:tcPr>
          <w:p w14:paraId="04ADA2B0"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446F68F"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016D7D68"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692DFA" w:rsidRPr="007E2F0F" w14:paraId="27B133B7" w14:textId="77777777" w:rsidTr="001E7D4D">
        <w:trPr>
          <w:trHeight w:val="640"/>
        </w:trPr>
        <w:tc>
          <w:tcPr>
            <w:tcW w:w="2042" w:type="pct"/>
          </w:tcPr>
          <w:p w14:paraId="5DC6E768" w14:textId="77777777" w:rsidR="00692DFA" w:rsidRPr="007E2F0F" w:rsidRDefault="00692DFA" w:rsidP="00692DFA">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32A876B8" w14:textId="014373D6"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c>
          <w:tcPr>
            <w:tcW w:w="1549" w:type="pct"/>
          </w:tcPr>
          <w:p w14:paraId="03DF46F1" w14:textId="2855EBB9"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r>
      <w:tr w:rsidR="00692DFA" w:rsidRPr="007E2F0F" w14:paraId="7BE58BC4" w14:textId="77777777" w:rsidTr="001E7D4D">
        <w:trPr>
          <w:trHeight w:val="320"/>
        </w:trPr>
        <w:tc>
          <w:tcPr>
            <w:tcW w:w="2042" w:type="pct"/>
          </w:tcPr>
          <w:p w14:paraId="5419B4BE"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7937BEE0" w14:textId="1C76E5EF"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c>
          <w:tcPr>
            <w:tcW w:w="1549" w:type="pct"/>
          </w:tcPr>
          <w:p w14:paraId="6AA2A01E" w14:textId="68BE7FA4"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r>
      <w:tr w:rsidR="00692DFA" w:rsidRPr="007E2F0F" w14:paraId="5BF59BB9" w14:textId="77777777" w:rsidTr="001E7D4D">
        <w:trPr>
          <w:trHeight w:val="320"/>
        </w:trPr>
        <w:tc>
          <w:tcPr>
            <w:tcW w:w="2042" w:type="pct"/>
          </w:tcPr>
          <w:p w14:paraId="302FDB7C"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703F27F" w14:textId="1DADD389"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c>
          <w:tcPr>
            <w:tcW w:w="1549" w:type="pct"/>
          </w:tcPr>
          <w:p w14:paraId="2D7AD2CC" w14:textId="2940B5A6"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r>
      <w:tr w:rsidR="00F87048" w:rsidRPr="007E2F0F" w14:paraId="001F0BD0" w14:textId="77777777" w:rsidTr="001E7D4D">
        <w:trPr>
          <w:trHeight w:val="305"/>
        </w:trPr>
        <w:tc>
          <w:tcPr>
            <w:tcW w:w="2042" w:type="pct"/>
          </w:tcPr>
          <w:p w14:paraId="7863EA36" w14:textId="77777777" w:rsidR="00F87048" w:rsidRPr="007E2F0F" w:rsidRDefault="00F87048" w:rsidP="00A06A55">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2C1D09F0" w14:textId="3039558E" w:rsidR="00F87048" w:rsidRPr="007E2F0F" w:rsidRDefault="00692DFA" w:rsidP="00A06A55">
            <w:pPr>
              <w:keepNext/>
              <w:widowControl w:val="0"/>
              <w:autoSpaceDE w:val="0"/>
              <w:autoSpaceDN w:val="0"/>
              <w:adjustRightInd w:val="0"/>
              <w:spacing w:line="276" w:lineRule="auto"/>
              <w:jc w:val="center"/>
              <w:rPr>
                <w:b/>
                <w:bCs/>
                <w:i/>
                <w:iCs/>
                <w:lang w:eastAsia="en-US"/>
              </w:rPr>
            </w:pPr>
            <w:r>
              <w:rPr>
                <w:b/>
                <w:bCs/>
                <w:i/>
                <w:iCs/>
                <w:lang w:eastAsia="en-US"/>
              </w:rPr>
              <w:t>76</w:t>
            </w:r>
          </w:p>
        </w:tc>
        <w:tc>
          <w:tcPr>
            <w:tcW w:w="1549" w:type="pct"/>
          </w:tcPr>
          <w:p w14:paraId="7112FA73" w14:textId="006A075F" w:rsidR="00F87048" w:rsidRPr="007E2F0F" w:rsidRDefault="00782B3F" w:rsidP="00A06A55">
            <w:pPr>
              <w:keepNext/>
              <w:widowControl w:val="0"/>
              <w:autoSpaceDE w:val="0"/>
              <w:autoSpaceDN w:val="0"/>
              <w:adjustRightInd w:val="0"/>
              <w:spacing w:line="276" w:lineRule="auto"/>
              <w:jc w:val="center"/>
              <w:rPr>
                <w:b/>
                <w:bCs/>
                <w:i/>
                <w:iCs/>
                <w:lang w:eastAsia="en-US"/>
              </w:rPr>
            </w:pPr>
            <w:r>
              <w:rPr>
                <w:b/>
                <w:bCs/>
                <w:i/>
                <w:iCs/>
                <w:lang w:eastAsia="en-US"/>
              </w:rPr>
              <w:t>76</w:t>
            </w:r>
          </w:p>
        </w:tc>
      </w:tr>
      <w:tr w:rsidR="00F87048" w:rsidRPr="007E2F0F" w14:paraId="45B6D77D" w14:textId="77777777" w:rsidTr="001E7D4D">
        <w:trPr>
          <w:trHeight w:val="320"/>
        </w:trPr>
        <w:tc>
          <w:tcPr>
            <w:tcW w:w="2042" w:type="pct"/>
          </w:tcPr>
          <w:p w14:paraId="4214CBC2"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32D996DD"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07D65CA"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F87048" w:rsidRPr="007E2F0F" w14:paraId="16ECD707" w14:textId="77777777" w:rsidTr="001E7D4D">
        <w:trPr>
          <w:trHeight w:val="320"/>
        </w:trPr>
        <w:tc>
          <w:tcPr>
            <w:tcW w:w="2042" w:type="pct"/>
          </w:tcPr>
          <w:p w14:paraId="1275BFD6"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A4D3E06"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10513863"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70CEFA12" w14:textId="77777777" w:rsidR="00F87048" w:rsidRDefault="00F87048" w:rsidP="00327F91">
      <w:pPr>
        <w:jc w:val="both"/>
        <w:rPr>
          <w:b/>
          <w:bCs/>
          <w:sz w:val="28"/>
          <w:szCs w:val="28"/>
        </w:rPr>
      </w:pPr>
    </w:p>
    <w:p w14:paraId="01F3B51B" w14:textId="77777777" w:rsidR="00FB18DA" w:rsidRPr="007E2F0F" w:rsidRDefault="00FB18DA" w:rsidP="007F2941">
      <w:pPr>
        <w:spacing w:line="360" w:lineRule="auto"/>
        <w:jc w:val="both"/>
        <w:rPr>
          <w:b/>
          <w:bCs/>
          <w:sz w:val="28"/>
          <w:szCs w:val="28"/>
        </w:rPr>
      </w:pPr>
      <w:r w:rsidRPr="007E2F0F">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FD4DE7B" w14:textId="77777777" w:rsidR="00314AB9" w:rsidRPr="00340738" w:rsidRDefault="00314AB9" w:rsidP="00314AB9">
      <w:pPr>
        <w:spacing w:line="360" w:lineRule="auto"/>
        <w:jc w:val="both"/>
        <w:rPr>
          <w:b/>
          <w:bCs/>
          <w:color w:val="000000"/>
          <w:sz w:val="28"/>
          <w:szCs w:val="28"/>
          <w:shd w:val="clear" w:color="auto" w:fill="FFFFFF"/>
        </w:rPr>
      </w:pPr>
      <w:r w:rsidRPr="00340738">
        <w:rPr>
          <w:b/>
          <w:bCs/>
          <w:sz w:val="28"/>
          <w:szCs w:val="28"/>
        </w:rPr>
        <w:t xml:space="preserve">Тема 1. </w:t>
      </w:r>
      <w:r w:rsidRPr="00340738">
        <w:rPr>
          <w:b/>
          <w:bCs/>
          <w:color w:val="000000"/>
          <w:sz w:val="28"/>
          <w:szCs w:val="28"/>
          <w:shd w:val="clear" w:color="auto" w:fill="FFFFFF"/>
        </w:rPr>
        <w:t>Риторика: практика устной и письменной коммуникации</w:t>
      </w:r>
    </w:p>
    <w:p w14:paraId="2468042E" w14:textId="77777777" w:rsidR="00314AB9" w:rsidRPr="00B5478F" w:rsidRDefault="00314AB9" w:rsidP="00314AB9">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457516FA" w14:textId="77777777" w:rsidR="00314AB9" w:rsidRPr="00B5478F" w:rsidRDefault="00314AB9" w:rsidP="00314AB9">
      <w:pPr>
        <w:spacing w:line="360" w:lineRule="auto"/>
        <w:jc w:val="both"/>
        <w:rPr>
          <w:b/>
          <w:bCs/>
          <w:sz w:val="28"/>
          <w:szCs w:val="28"/>
        </w:rPr>
      </w:pPr>
    </w:p>
    <w:p w14:paraId="37FF4C7D" w14:textId="77777777" w:rsidR="00314AB9" w:rsidRPr="003E0784" w:rsidRDefault="00314AB9" w:rsidP="00314AB9">
      <w:pPr>
        <w:spacing w:line="360" w:lineRule="auto"/>
        <w:jc w:val="both"/>
        <w:rPr>
          <w:b/>
          <w:bCs/>
          <w:sz w:val="28"/>
          <w:szCs w:val="28"/>
        </w:rPr>
      </w:pPr>
      <w:r w:rsidRPr="003E0784">
        <w:rPr>
          <w:b/>
          <w:bCs/>
          <w:sz w:val="28"/>
          <w:szCs w:val="28"/>
        </w:rPr>
        <w:t xml:space="preserve">Тема 2. </w:t>
      </w:r>
      <w:r w:rsidRPr="003E0784">
        <w:rPr>
          <w:b/>
          <w:bCs/>
          <w:color w:val="000000"/>
          <w:sz w:val="28"/>
          <w:szCs w:val="28"/>
          <w:shd w:val="clear" w:color="auto" w:fill="FFFFFF"/>
        </w:rPr>
        <w:t>Особенности устной коммуникации в деловой среде</w:t>
      </w:r>
    </w:p>
    <w:p w14:paraId="58261ED1" w14:textId="4257D3D5" w:rsidR="00314AB9" w:rsidRPr="00012F88" w:rsidRDefault="00314AB9" w:rsidP="00314AB9">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w:t>
      </w:r>
      <w:r w:rsidRPr="00012F88">
        <w:rPr>
          <w:sz w:val="28"/>
          <w:szCs w:val="28"/>
          <w:shd w:val="clear" w:color="auto" w:fill="FFFFFF"/>
        </w:rPr>
        <w:lastRenderedPageBreak/>
        <w:t>Особенности публичной речи. Подготовка к публичной речи, ее словесное оформление.</w:t>
      </w:r>
      <w:r w:rsidR="007F2941">
        <w:rPr>
          <w:sz w:val="28"/>
          <w:szCs w:val="28"/>
          <w:shd w:val="clear" w:color="auto" w:fill="FFFFFF"/>
        </w:rPr>
        <w:t xml:space="preserve"> </w:t>
      </w:r>
      <w:r w:rsidRPr="00012F88">
        <w:rPr>
          <w:sz w:val="28"/>
          <w:szCs w:val="28"/>
          <w:shd w:val="clear" w:color="auto" w:fill="FFFFFF"/>
        </w:rPr>
        <w:t>Подготовка доклада и презентации.</w:t>
      </w:r>
    </w:p>
    <w:p w14:paraId="497915BC" w14:textId="77777777" w:rsidR="00314AB9" w:rsidRPr="00012F88" w:rsidRDefault="00314AB9" w:rsidP="00314AB9">
      <w:pPr>
        <w:spacing w:line="360" w:lineRule="auto"/>
        <w:ind w:firstLine="709"/>
        <w:jc w:val="both"/>
        <w:rPr>
          <w:sz w:val="28"/>
          <w:szCs w:val="28"/>
          <w:shd w:val="clear" w:color="auto" w:fill="FFFFFF"/>
        </w:rPr>
      </w:pPr>
      <w:r w:rsidRPr="00012F88">
        <w:rPr>
          <w:b/>
          <w:bCs/>
          <w:sz w:val="28"/>
          <w:szCs w:val="28"/>
          <w:shd w:val="clear" w:color="auto" w:fill="FFFFFF"/>
        </w:rPr>
        <w:t>Тема 3. Технологии генерации идей и организации процесса делового письма</w:t>
      </w:r>
      <w:r w:rsidRPr="00012F88">
        <w:rPr>
          <w:sz w:val="28"/>
          <w:szCs w:val="28"/>
          <w:shd w:val="clear" w:color="auto" w:fill="FFFFFF"/>
        </w:rPr>
        <w:t xml:space="preserve"> </w:t>
      </w:r>
    </w:p>
    <w:p w14:paraId="4543B705" w14:textId="77777777" w:rsidR="00314AB9" w:rsidRPr="00012F88" w:rsidRDefault="00314AB9" w:rsidP="00314AB9">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51D11FF8" w14:textId="77777777" w:rsidR="00314AB9" w:rsidRPr="00012F88" w:rsidRDefault="00314AB9" w:rsidP="00314AB9">
      <w:pPr>
        <w:spacing w:line="360" w:lineRule="auto"/>
        <w:ind w:firstLine="709"/>
        <w:jc w:val="both"/>
        <w:rPr>
          <w:b/>
          <w:bCs/>
          <w:sz w:val="28"/>
          <w:szCs w:val="28"/>
          <w:shd w:val="clear" w:color="auto" w:fill="FFFFFF"/>
        </w:rPr>
      </w:pPr>
      <w:r w:rsidRPr="00012F88">
        <w:rPr>
          <w:b/>
          <w:bCs/>
          <w:sz w:val="28"/>
          <w:szCs w:val="28"/>
          <w:shd w:val="clear" w:color="auto" w:fill="FFFFFF"/>
        </w:rPr>
        <w:t xml:space="preserve">Тема 4. Деловая переписка </w:t>
      </w:r>
      <w:r w:rsidRPr="00012F88">
        <w:rPr>
          <w:b/>
          <w:sz w:val="28"/>
          <w:szCs w:val="28"/>
        </w:rPr>
        <w:t>и другие электронные коммуникации</w:t>
      </w:r>
      <w:r w:rsidRPr="00012F88">
        <w:rPr>
          <w:b/>
          <w:bCs/>
          <w:sz w:val="28"/>
          <w:szCs w:val="28"/>
          <w:shd w:val="clear" w:color="auto" w:fill="FFFFFF"/>
        </w:rPr>
        <w:t xml:space="preserve"> </w:t>
      </w:r>
    </w:p>
    <w:p w14:paraId="5EC44F2C" w14:textId="77777777" w:rsidR="00314AB9" w:rsidRPr="00012F88" w:rsidRDefault="00314AB9" w:rsidP="00314AB9">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2C1E4246" w14:textId="77777777" w:rsidR="00314AB9" w:rsidRPr="00012F88" w:rsidRDefault="00314AB9" w:rsidP="00314AB9">
      <w:pPr>
        <w:spacing w:line="360" w:lineRule="auto"/>
        <w:ind w:firstLine="709"/>
        <w:jc w:val="both"/>
        <w:rPr>
          <w:b/>
          <w:bCs/>
          <w:sz w:val="28"/>
          <w:szCs w:val="28"/>
        </w:rPr>
      </w:pPr>
      <w:r w:rsidRPr="00012F88">
        <w:rPr>
          <w:b/>
          <w:bCs/>
          <w:sz w:val="28"/>
          <w:szCs w:val="28"/>
        </w:rPr>
        <w:t xml:space="preserve">Тема 5. </w:t>
      </w:r>
      <w:r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1FE13180" w14:textId="77777777" w:rsidR="00314AB9" w:rsidRPr="00B5478F" w:rsidRDefault="00314AB9" w:rsidP="00314AB9">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6CC641E6" w14:textId="18984D79" w:rsidR="00FB18DA" w:rsidRDefault="00FB18DA" w:rsidP="00327F91">
      <w:pPr>
        <w:rPr>
          <w:b/>
          <w:bCs/>
          <w:sz w:val="28"/>
          <w:szCs w:val="28"/>
        </w:rPr>
      </w:pPr>
    </w:p>
    <w:p w14:paraId="7EBA0659" w14:textId="7BA7B696" w:rsidR="007F2941" w:rsidRPr="007E2F0F" w:rsidRDefault="007F2941" w:rsidP="00327F91">
      <w:pPr>
        <w:rPr>
          <w:b/>
          <w:bCs/>
          <w:sz w:val="28"/>
          <w:szCs w:val="28"/>
        </w:rPr>
      </w:pPr>
    </w:p>
    <w:p w14:paraId="457CD411" w14:textId="39CC9468" w:rsidR="00FB18DA" w:rsidRPr="007E2F0F" w:rsidRDefault="002E0E08" w:rsidP="00327F91">
      <w:pPr>
        <w:jc w:val="both"/>
        <w:rPr>
          <w:b/>
          <w:bCs/>
          <w:sz w:val="28"/>
          <w:szCs w:val="28"/>
        </w:rPr>
      </w:pPr>
      <w:r>
        <w:rPr>
          <w:b/>
          <w:bCs/>
          <w:sz w:val="28"/>
          <w:szCs w:val="28"/>
        </w:rPr>
        <w:lastRenderedPageBreak/>
        <w:t>5.2. Учебно – тематический план</w:t>
      </w:r>
    </w:p>
    <w:p w14:paraId="60E074CE" w14:textId="5C5C911A" w:rsidR="00FB18DA" w:rsidRDefault="00FB18DA" w:rsidP="00327F91">
      <w:pPr>
        <w:tabs>
          <w:tab w:val="right" w:pos="851"/>
        </w:tabs>
        <w:ind w:firstLine="709"/>
        <w:jc w:val="right"/>
        <w:rPr>
          <w:sz w:val="28"/>
          <w:szCs w:val="28"/>
        </w:rPr>
      </w:pPr>
      <w:r w:rsidRPr="007E2F0F">
        <w:rPr>
          <w:sz w:val="28"/>
          <w:szCs w:val="28"/>
        </w:rPr>
        <w:t>Таблица 2</w:t>
      </w:r>
    </w:p>
    <w:p w14:paraId="3D5C608C" w14:textId="77777777" w:rsidR="00011B58" w:rsidRDefault="00011B58" w:rsidP="00F87048">
      <w:pPr>
        <w:tabs>
          <w:tab w:val="right" w:pos="851"/>
        </w:tabs>
        <w:ind w:firstLine="709"/>
        <w:rPr>
          <w:sz w:val="28"/>
          <w:szCs w:val="28"/>
        </w:rPr>
      </w:pPr>
      <w:r w:rsidRPr="000251FF">
        <w:rPr>
          <w:sz w:val="28"/>
          <w:szCs w:val="28"/>
        </w:rPr>
        <w:t>Менеджмент</w:t>
      </w:r>
      <w:r>
        <w:rPr>
          <w:sz w:val="28"/>
          <w:szCs w:val="28"/>
        </w:rPr>
        <w:t xml:space="preserve">, ОП </w:t>
      </w:r>
      <w:r w:rsidRPr="000251FF">
        <w:rPr>
          <w:sz w:val="28"/>
          <w:szCs w:val="28"/>
        </w:rPr>
        <w:t>Управление бизнесом</w:t>
      </w:r>
      <w:r>
        <w:rPr>
          <w:sz w:val="28"/>
          <w:szCs w:val="28"/>
        </w:rPr>
        <w:t>, профили:</w:t>
      </w:r>
      <w:r w:rsidRPr="000251FF">
        <w:rPr>
          <w:b/>
          <w:bCs/>
          <w:sz w:val="28"/>
          <w:szCs w:val="28"/>
        </w:rPr>
        <w:t> </w:t>
      </w:r>
      <w:r>
        <w:rPr>
          <w:sz w:val="28"/>
          <w:szCs w:val="28"/>
        </w:rPr>
        <w:t xml:space="preserve">Менеджмент в спорте, Менеджмент и управление бизнесом, Управление продуктом; ОП Финансовый менеджмент, профиль Финансовый менеджмент. </w:t>
      </w:r>
      <w:r w:rsidR="00F87048">
        <w:rPr>
          <w:sz w:val="28"/>
          <w:szCs w:val="28"/>
        </w:rPr>
        <w:t>Для очной формы обучения</w:t>
      </w:r>
      <w:r w:rsidR="007F2941">
        <w:rPr>
          <w:sz w:val="28"/>
          <w:szCs w:val="28"/>
        </w:rPr>
        <w:t xml:space="preserve"> </w:t>
      </w:r>
    </w:p>
    <w:p w14:paraId="663786A8" w14:textId="10202C9E" w:rsidR="00F87048" w:rsidRPr="007E2F0F" w:rsidRDefault="007F2941" w:rsidP="00011B58">
      <w:pPr>
        <w:tabs>
          <w:tab w:val="right" w:pos="851"/>
        </w:tabs>
        <w:rPr>
          <w:sz w:val="28"/>
          <w:szCs w:val="28"/>
        </w:rPr>
      </w:pPr>
      <w:r>
        <w:rPr>
          <w:sz w:val="28"/>
          <w:szCs w:val="28"/>
        </w:rPr>
        <w:t>2021</w:t>
      </w:r>
      <w:r w:rsidR="00011B58">
        <w:rPr>
          <w:sz w:val="28"/>
          <w:szCs w:val="28"/>
        </w:rPr>
        <w:t xml:space="preserve"> </w:t>
      </w:r>
      <w:r w:rsidR="007421FF">
        <w:rPr>
          <w:sz w:val="28"/>
          <w:szCs w:val="28"/>
        </w:rPr>
        <w:t>г</w:t>
      </w:r>
      <w:r w:rsidR="00011B58">
        <w:rPr>
          <w:sz w:val="28"/>
          <w:szCs w:val="28"/>
        </w:rPr>
        <w:t>од</w:t>
      </w:r>
    </w:p>
    <w:tbl>
      <w:tblPr>
        <w:tblW w:w="508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337"/>
        <w:gridCol w:w="864"/>
        <w:gridCol w:w="1051"/>
        <w:gridCol w:w="992"/>
        <w:gridCol w:w="1416"/>
        <w:gridCol w:w="1280"/>
        <w:gridCol w:w="1982"/>
      </w:tblGrid>
      <w:tr w:rsidR="00FE3780" w:rsidRPr="007F2941" w14:paraId="77A398BF" w14:textId="77777777" w:rsidTr="004B5A8C">
        <w:tc>
          <w:tcPr>
            <w:tcW w:w="270" w:type="pct"/>
            <w:vMerge w:val="restart"/>
          </w:tcPr>
          <w:p w14:paraId="1DEDDA81" w14:textId="77777777" w:rsidR="007F2941" w:rsidRPr="007F2941" w:rsidRDefault="007F2941">
            <w:pPr>
              <w:tabs>
                <w:tab w:val="right" w:pos="851"/>
              </w:tabs>
              <w:spacing w:line="276" w:lineRule="auto"/>
              <w:rPr>
                <w:lang w:eastAsia="en-US"/>
              </w:rPr>
            </w:pPr>
            <w:r w:rsidRPr="007F2941">
              <w:rPr>
                <w:lang w:eastAsia="en-US"/>
              </w:rPr>
              <w:t>№</w:t>
            </w:r>
          </w:p>
          <w:p w14:paraId="48E44E45" w14:textId="77777777" w:rsidR="007F2941" w:rsidRPr="007F2941" w:rsidRDefault="007F2941">
            <w:pPr>
              <w:tabs>
                <w:tab w:val="right" w:pos="851"/>
              </w:tabs>
              <w:spacing w:line="276" w:lineRule="auto"/>
              <w:rPr>
                <w:lang w:eastAsia="en-US"/>
              </w:rPr>
            </w:pPr>
            <w:r w:rsidRPr="007F2941">
              <w:rPr>
                <w:lang w:eastAsia="en-US"/>
              </w:rPr>
              <w:t>п/п</w:t>
            </w:r>
          </w:p>
        </w:tc>
        <w:tc>
          <w:tcPr>
            <w:tcW w:w="1114" w:type="pct"/>
            <w:vMerge w:val="restart"/>
          </w:tcPr>
          <w:p w14:paraId="799B8AE0" w14:textId="77777777" w:rsidR="007F2941" w:rsidRPr="007F2941" w:rsidRDefault="007F2941">
            <w:pPr>
              <w:tabs>
                <w:tab w:val="right" w:pos="851"/>
              </w:tabs>
              <w:spacing w:line="276" w:lineRule="auto"/>
              <w:rPr>
                <w:lang w:eastAsia="en-US"/>
              </w:rPr>
            </w:pPr>
            <w:r w:rsidRPr="007F2941">
              <w:rPr>
                <w:b/>
                <w:bCs/>
                <w:lang w:eastAsia="en-US"/>
              </w:rPr>
              <w:t>Наименование тем  (разделов) дисциплины</w:t>
            </w:r>
          </w:p>
        </w:tc>
        <w:tc>
          <w:tcPr>
            <w:tcW w:w="2670" w:type="pct"/>
            <w:gridSpan w:val="5"/>
          </w:tcPr>
          <w:p w14:paraId="5F2B9D19" w14:textId="77777777" w:rsidR="007F2941" w:rsidRPr="007F2941" w:rsidRDefault="007F2941">
            <w:pPr>
              <w:tabs>
                <w:tab w:val="right" w:pos="851"/>
              </w:tabs>
              <w:spacing w:line="276" w:lineRule="auto"/>
              <w:jc w:val="center"/>
              <w:rPr>
                <w:b/>
                <w:bCs/>
                <w:lang w:eastAsia="en-US"/>
              </w:rPr>
            </w:pPr>
            <w:r w:rsidRPr="007F2941">
              <w:rPr>
                <w:b/>
                <w:bCs/>
                <w:lang w:eastAsia="en-US"/>
              </w:rPr>
              <w:t>Трудоемкость в часах</w:t>
            </w:r>
          </w:p>
        </w:tc>
        <w:tc>
          <w:tcPr>
            <w:tcW w:w="945" w:type="pct"/>
            <w:vMerge w:val="restart"/>
          </w:tcPr>
          <w:p w14:paraId="2736AD50" w14:textId="77777777" w:rsidR="007F2941" w:rsidRPr="007F2941" w:rsidRDefault="007F2941">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4EA06E06" w14:textId="77777777" w:rsidTr="004B5A8C">
        <w:tc>
          <w:tcPr>
            <w:tcW w:w="270" w:type="pct"/>
            <w:vMerge/>
            <w:vAlign w:val="center"/>
          </w:tcPr>
          <w:p w14:paraId="5A27CA8D" w14:textId="77777777" w:rsidR="007F2941" w:rsidRPr="007F2941" w:rsidRDefault="007F2941">
            <w:pPr>
              <w:spacing w:line="276" w:lineRule="auto"/>
              <w:rPr>
                <w:lang w:eastAsia="en-US"/>
              </w:rPr>
            </w:pPr>
          </w:p>
        </w:tc>
        <w:tc>
          <w:tcPr>
            <w:tcW w:w="1114" w:type="pct"/>
            <w:vMerge/>
            <w:vAlign w:val="center"/>
          </w:tcPr>
          <w:p w14:paraId="4392641B" w14:textId="77777777" w:rsidR="007F2941" w:rsidRPr="007F2941" w:rsidRDefault="007F2941">
            <w:pPr>
              <w:spacing w:line="276" w:lineRule="auto"/>
              <w:rPr>
                <w:lang w:eastAsia="en-US"/>
              </w:rPr>
            </w:pPr>
          </w:p>
        </w:tc>
        <w:tc>
          <w:tcPr>
            <w:tcW w:w="412" w:type="pct"/>
            <w:vMerge w:val="restart"/>
          </w:tcPr>
          <w:p w14:paraId="62173453" w14:textId="77777777" w:rsidR="007F2941" w:rsidRPr="007F2941" w:rsidRDefault="007F2941">
            <w:pPr>
              <w:tabs>
                <w:tab w:val="right" w:pos="851"/>
              </w:tabs>
              <w:spacing w:line="276" w:lineRule="auto"/>
              <w:rPr>
                <w:b/>
                <w:bCs/>
                <w:lang w:eastAsia="en-US"/>
              </w:rPr>
            </w:pPr>
            <w:r w:rsidRPr="007F2941">
              <w:rPr>
                <w:b/>
                <w:bCs/>
                <w:lang w:eastAsia="en-US"/>
              </w:rPr>
              <w:t>Всего</w:t>
            </w:r>
          </w:p>
        </w:tc>
        <w:tc>
          <w:tcPr>
            <w:tcW w:w="1649" w:type="pct"/>
            <w:gridSpan w:val="3"/>
          </w:tcPr>
          <w:p w14:paraId="2F3F5029" w14:textId="77777777" w:rsidR="007F2941" w:rsidRPr="007F2941" w:rsidRDefault="007F2941">
            <w:pPr>
              <w:tabs>
                <w:tab w:val="right" w:pos="851"/>
              </w:tabs>
              <w:spacing w:line="276" w:lineRule="auto"/>
              <w:rPr>
                <w:b/>
                <w:bCs/>
                <w:lang w:eastAsia="en-US"/>
              </w:rPr>
            </w:pPr>
            <w:r w:rsidRPr="007F2941">
              <w:rPr>
                <w:b/>
                <w:bCs/>
                <w:lang w:eastAsia="en-US"/>
              </w:rPr>
              <w:t>Контактная работа -Аудиторная работа</w:t>
            </w:r>
          </w:p>
        </w:tc>
        <w:tc>
          <w:tcPr>
            <w:tcW w:w="610" w:type="pct"/>
            <w:vMerge w:val="restart"/>
          </w:tcPr>
          <w:p w14:paraId="2AF2FFF9" w14:textId="77777777" w:rsidR="007F2941" w:rsidRPr="007F2941" w:rsidRDefault="007F2941">
            <w:pPr>
              <w:tabs>
                <w:tab w:val="right" w:pos="851"/>
              </w:tabs>
              <w:spacing w:line="276" w:lineRule="auto"/>
              <w:rPr>
                <w:color w:val="7030A0"/>
                <w:lang w:eastAsia="en-US"/>
              </w:rPr>
            </w:pPr>
            <w:r w:rsidRPr="007F2941">
              <w:rPr>
                <w:b/>
                <w:bCs/>
                <w:lang w:eastAsia="en-US"/>
              </w:rPr>
              <w:t>Самостоятельная работа</w:t>
            </w:r>
          </w:p>
        </w:tc>
        <w:tc>
          <w:tcPr>
            <w:tcW w:w="945" w:type="pct"/>
            <w:vMerge/>
            <w:vAlign w:val="center"/>
          </w:tcPr>
          <w:p w14:paraId="4752CD72" w14:textId="77777777" w:rsidR="007F2941" w:rsidRPr="007F2941" w:rsidRDefault="007F2941">
            <w:pPr>
              <w:spacing w:line="276" w:lineRule="auto"/>
              <w:rPr>
                <w:b/>
                <w:bCs/>
                <w:lang w:eastAsia="en-US"/>
              </w:rPr>
            </w:pPr>
          </w:p>
        </w:tc>
      </w:tr>
      <w:tr w:rsidR="00FE3780" w:rsidRPr="007F2941" w14:paraId="3428D57B" w14:textId="77777777" w:rsidTr="004B5A8C">
        <w:tc>
          <w:tcPr>
            <w:tcW w:w="270" w:type="pct"/>
            <w:vMerge/>
            <w:vAlign w:val="center"/>
          </w:tcPr>
          <w:p w14:paraId="7BA9AD53" w14:textId="77777777" w:rsidR="007F2941" w:rsidRPr="007F2941" w:rsidRDefault="007F2941">
            <w:pPr>
              <w:spacing w:line="276" w:lineRule="auto"/>
              <w:rPr>
                <w:lang w:eastAsia="en-US"/>
              </w:rPr>
            </w:pPr>
          </w:p>
        </w:tc>
        <w:tc>
          <w:tcPr>
            <w:tcW w:w="1114" w:type="pct"/>
            <w:vMerge/>
            <w:vAlign w:val="center"/>
          </w:tcPr>
          <w:p w14:paraId="376B3E7E" w14:textId="77777777" w:rsidR="007F2941" w:rsidRPr="007F2941" w:rsidRDefault="007F2941">
            <w:pPr>
              <w:spacing w:line="276" w:lineRule="auto"/>
              <w:rPr>
                <w:lang w:eastAsia="en-US"/>
              </w:rPr>
            </w:pPr>
          </w:p>
        </w:tc>
        <w:tc>
          <w:tcPr>
            <w:tcW w:w="412" w:type="pct"/>
            <w:vMerge/>
            <w:vAlign w:val="center"/>
          </w:tcPr>
          <w:p w14:paraId="28492CA2" w14:textId="77777777" w:rsidR="007F2941" w:rsidRPr="007F2941" w:rsidRDefault="007F2941">
            <w:pPr>
              <w:spacing w:line="276" w:lineRule="auto"/>
              <w:rPr>
                <w:b/>
                <w:bCs/>
                <w:lang w:eastAsia="en-US"/>
              </w:rPr>
            </w:pPr>
          </w:p>
        </w:tc>
        <w:tc>
          <w:tcPr>
            <w:tcW w:w="501" w:type="pct"/>
          </w:tcPr>
          <w:p w14:paraId="1A4219EC" w14:textId="3F7EB50A" w:rsidR="007F2941" w:rsidRPr="007F2941" w:rsidRDefault="007F2941">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73" w:type="pct"/>
          </w:tcPr>
          <w:p w14:paraId="74E928C1" w14:textId="77777777" w:rsidR="007F2941" w:rsidRPr="007F2941" w:rsidRDefault="007F2941">
            <w:pPr>
              <w:tabs>
                <w:tab w:val="right" w:pos="851"/>
              </w:tabs>
              <w:spacing w:line="276" w:lineRule="auto"/>
              <w:rPr>
                <w:lang w:eastAsia="en-US"/>
              </w:rPr>
            </w:pPr>
            <w:r w:rsidRPr="007F2941">
              <w:rPr>
                <w:lang w:eastAsia="en-US"/>
              </w:rPr>
              <w:t>Лекции</w:t>
            </w:r>
          </w:p>
        </w:tc>
        <w:tc>
          <w:tcPr>
            <w:tcW w:w="675" w:type="pct"/>
          </w:tcPr>
          <w:p w14:paraId="2FCD72E5" w14:textId="77777777" w:rsidR="007F2941" w:rsidRPr="007F2941" w:rsidRDefault="007F2941">
            <w:pPr>
              <w:tabs>
                <w:tab w:val="right" w:pos="851"/>
              </w:tabs>
              <w:spacing w:line="276" w:lineRule="auto"/>
              <w:rPr>
                <w:lang w:eastAsia="en-US"/>
              </w:rPr>
            </w:pPr>
            <w:r w:rsidRPr="007F2941">
              <w:rPr>
                <w:lang w:eastAsia="en-US"/>
              </w:rPr>
              <w:t>Семинары, практические   занятия</w:t>
            </w:r>
          </w:p>
        </w:tc>
        <w:tc>
          <w:tcPr>
            <w:tcW w:w="610" w:type="pct"/>
            <w:vMerge/>
            <w:vAlign w:val="center"/>
          </w:tcPr>
          <w:p w14:paraId="77BD7B8D" w14:textId="77777777" w:rsidR="007F2941" w:rsidRPr="007F2941" w:rsidRDefault="007F2941">
            <w:pPr>
              <w:spacing w:line="276" w:lineRule="auto"/>
              <w:rPr>
                <w:color w:val="7030A0"/>
                <w:lang w:eastAsia="en-US"/>
              </w:rPr>
            </w:pPr>
          </w:p>
        </w:tc>
        <w:tc>
          <w:tcPr>
            <w:tcW w:w="945" w:type="pct"/>
            <w:vMerge/>
            <w:vAlign w:val="center"/>
          </w:tcPr>
          <w:p w14:paraId="3B39D18D" w14:textId="77777777" w:rsidR="007F2941" w:rsidRPr="007F2941" w:rsidRDefault="007F2941">
            <w:pPr>
              <w:spacing w:line="276" w:lineRule="auto"/>
              <w:rPr>
                <w:b/>
                <w:bCs/>
                <w:lang w:eastAsia="en-US"/>
              </w:rPr>
            </w:pPr>
          </w:p>
        </w:tc>
      </w:tr>
      <w:tr w:rsidR="00FE3780" w:rsidRPr="007F2941" w14:paraId="47A30E96" w14:textId="77777777" w:rsidTr="004B5A8C">
        <w:tc>
          <w:tcPr>
            <w:tcW w:w="270" w:type="pct"/>
          </w:tcPr>
          <w:p w14:paraId="1D929F8F" w14:textId="77777777" w:rsidR="00185F53" w:rsidRPr="007F2941" w:rsidRDefault="00185F53" w:rsidP="00185F53">
            <w:pPr>
              <w:tabs>
                <w:tab w:val="right" w:pos="851"/>
              </w:tabs>
              <w:spacing w:line="276" w:lineRule="auto"/>
              <w:rPr>
                <w:lang w:eastAsia="en-US"/>
              </w:rPr>
            </w:pPr>
            <w:r w:rsidRPr="007F2941">
              <w:rPr>
                <w:lang w:eastAsia="en-US"/>
              </w:rPr>
              <w:t>1.</w:t>
            </w:r>
          </w:p>
        </w:tc>
        <w:tc>
          <w:tcPr>
            <w:tcW w:w="1114" w:type="pct"/>
          </w:tcPr>
          <w:p w14:paraId="1CFFFC8E" w14:textId="5FF2866C" w:rsidR="00185F53" w:rsidRPr="007F2941" w:rsidRDefault="00185F53" w:rsidP="00185F53">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2" w:type="pct"/>
          </w:tcPr>
          <w:p w14:paraId="238891A1" w14:textId="648A57F9"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9479040" w14:textId="69BF1164"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5975BB05" w14:textId="73BE19C1"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4948B81" w14:textId="1F8E4014"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21B8A1CA" w14:textId="3C010813" w:rsidR="00185F53" w:rsidRPr="007F2941" w:rsidRDefault="00BA3E0F" w:rsidP="00FE3780">
            <w:pPr>
              <w:tabs>
                <w:tab w:val="right" w:pos="851"/>
              </w:tabs>
              <w:spacing w:line="276" w:lineRule="auto"/>
              <w:jc w:val="center"/>
              <w:rPr>
                <w:lang w:eastAsia="en-US"/>
              </w:rPr>
            </w:pPr>
            <w:r w:rsidRPr="007F2941">
              <w:rPr>
                <w:lang w:eastAsia="en-US"/>
              </w:rPr>
              <w:t>1</w:t>
            </w:r>
            <w:r w:rsidR="00FE3780">
              <w:rPr>
                <w:lang w:eastAsia="en-US"/>
              </w:rPr>
              <w:t>2</w:t>
            </w:r>
          </w:p>
        </w:tc>
        <w:tc>
          <w:tcPr>
            <w:tcW w:w="945" w:type="pct"/>
          </w:tcPr>
          <w:p w14:paraId="432398A0" w14:textId="77777777" w:rsidR="00185F53" w:rsidRPr="007F2941" w:rsidRDefault="00185F53" w:rsidP="00185F53">
            <w:pPr>
              <w:tabs>
                <w:tab w:val="right" w:pos="851"/>
              </w:tabs>
              <w:spacing w:line="276" w:lineRule="auto"/>
              <w:rPr>
                <w:lang w:eastAsia="en-US"/>
              </w:rPr>
            </w:pPr>
            <w:r w:rsidRPr="007F2941">
              <w:rPr>
                <w:lang w:eastAsia="en-US"/>
              </w:rPr>
              <w:t>опрос, дискуссия, кейсы</w:t>
            </w:r>
          </w:p>
        </w:tc>
      </w:tr>
      <w:tr w:rsidR="00FE3780" w:rsidRPr="007F2941" w14:paraId="4F43F72B" w14:textId="77777777" w:rsidTr="004B5A8C">
        <w:tc>
          <w:tcPr>
            <w:tcW w:w="270" w:type="pct"/>
          </w:tcPr>
          <w:p w14:paraId="55736FE0" w14:textId="77777777" w:rsidR="00185F53" w:rsidRPr="007F2941" w:rsidRDefault="00185F53" w:rsidP="00185F53">
            <w:pPr>
              <w:tabs>
                <w:tab w:val="right" w:pos="851"/>
              </w:tabs>
              <w:spacing w:line="276" w:lineRule="auto"/>
              <w:rPr>
                <w:lang w:eastAsia="en-US"/>
              </w:rPr>
            </w:pPr>
            <w:r w:rsidRPr="007F2941">
              <w:rPr>
                <w:lang w:eastAsia="en-US"/>
              </w:rPr>
              <w:t>2.</w:t>
            </w:r>
          </w:p>
        </w:tc>
        <w:tc>
          <w:tcPr>
            <w:tcW w:w="1114" w:type="pct"/>
          </w:tcPr>
          <w:p w14:paraId="4897C6FB" w14:textId="2067E448" w:rsidR="00185F53" w:rsidRPr="007F2941" w:rsidRDefault="00185F53" w:rsidP="00185F53">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2" w:type="pct"/>
          </w:tcPr>
          <w:p w14:paraId="01B96686" w14:textId="35648F9A"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09EE644" w14:textId="17FA3FDA" w:rsidR="00185F53" w:rsidRPr="007F2941" w:rsidRDefault="005027D0" w:rsidP="00FE3780">
            <w:pPr>
              <w:tabs>
                <w:tab w:val="right" w:pos="851"/>
              </w:tabs>
              <w:spacing w:line="276" w:lineRule="auto"/>
              <w:jc w:val="center"/>
              <w:rPr>
                <w:lang w:eastAsia="en-US"/>
              </w:rPr>
            </w:pPr>
            <w:r w:rsidRPr="007F2941">
              <w:rPr>
                <w:lang w:eastAsia="en-US"/>
              </w:rPr>
              <w:t>1</w:t>
            </w:r>
            <w:r w:rsidR="00FE3780">
              <w:rPr>
                <w:lang w:eastAsia="en-US"/>
              </w:rPr>
              <w:t>0</w:t>
            </w:r>
          </w:p>
        </w:tc>
        <w:tc>
          <w:tcPr>
            <w:tcW w:w="473" w:type="pct"/>
          </w:tcPr>
          <w:p w14:paraId="2AF49267" w14:textId="2820D3B7" w:rsidR="00185F53" w:rsidRPr="007F2941" w:rsidRDefault="002E0E08" w:rsidP="002E0E08">
            <w:pPr>
              <w:tabs>
                <w:tab w:val="right" w:pos="851"/>
              </w:tabs>
              <w:spacing w:line="276" w:lineRule="auto"/>
              <w:jc w:val="center"/>
              <w:rPr>
                <w:lang w:eastAsia="en-US"/>
              </w:rPr>
            </w:pPr>
            <w:r>
              <w:rPr>
                <w:lang w:eastAsia="en-US"/>
              </w:rPr>
              <w:t>4</w:t>
            </w:r>
          </w:p>
        </w:tc>
        <w:tc>
          <w:tcPr>
            <w:tcW w:w="675" w:type="pct"/>
          </w:tcPr>
          <w:p w14:paraId="03A13FC8" w14:textId="560925DC"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5C187E46" w14:textId="22F6A404"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32B11A1F"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 тесты</w:t>
            </w:r>
          </w:p>
        </w:tc>
      </w:tr>
      <w:tr w:rsidR="00FE3780" w:rsidRPr="007F2941" w14:paraId="0F075FEE" w14:textId="77777777" w:rsidTr="004B5A8C">
        <w:tc>
          <w:tcPr>
            <w:tcW w:w="270" w:type="pct"/>
          </w:tcPr>
          <w:p w14:paraId="7D6E19A3" w14:textId="77777777" w:rsidR="00185F53" w:rsidRPr="007F2941" w:rsidRDefault="00185F53" w:rsidP="00185F53">
            <w:pPr>
              <w:tabs>
                <w:tab w:val="right" w:pos="851"/>
              </w:tabs>
              <w:spacing w:line="276" w:lineRule="auto"/>
              <w:rPr>
                <w:lang w:eastAsia="en-US"/>
              </w:rPr>
            </w:pPr>
            <w:r w:rsidRPr="007F2941">
              <w:rPr>
                <w:lang w:eastAsia="en-US"/>
              </w:rPr>
              <w:t>3</w:t>
            </w:r>
          </w:p>
        </w:tc>
        <w:tc>
          <w:tcPr>
            <w:tcW w:w="1114" w:type="pct"/>
          </w:tcPr>
          <w:p w14:paraId="03DA8D70" w14:textId="3562C900" w:rsidR="00185F53" w:rsidRPr="007F2941" w:rsidRDefault="00185F53" w:rsidP="00185F53">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2" w:type="pct"/>
          </w:tcPr>
          <w:p w14:paraId="7270A1AE" w14:textId="3FD65177"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65F77F8D" w14:textId="42F3770B"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62E5416D" w14:textId="6F1EB73C"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00BE072" w14:textId="650DCCAD"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32AE33D5" w14:textId="7AF97A6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6007319E" w14:textId="77777777" w:rsidR="00185F53" w:rsidRPr="007F2941" w:rsidRDefault="00185F53" w:rsidP="00185F53">
            <w:pPr>
              <w:tabs>
                <w:tab w:val="right" w:pos="851"/>
              </w:tabs>
              <w:spacing w:line="276" w:lineRule="auto"/>
              <w:rPr>
                <w:lang w:eastAsia="en-US"/>
              </w:rPr>
            </w:pPr>
            <w:r w:rsidRPr="007F2941">
              <w:rPr>
                <w:lang w:eastAsia="en-US"/>
              </w:rPr>
              <w:t>опрос, презентация</w:t>
            </w:r>
          </w:p>
        </w:tc>
      </w:tr>
      <w:tr w:rsidR="00FE3780" w:rsidRPr="007F2941" w14:paraId="1A0648B4" w14:textId="77777777" w:rsidTr="004B5A8C">
        <w:tc>
          <w:tcPr>
            <w:tcW w:w="270" w:type="pct"/>
          </w:tcPr>
          <w:p w14:paraId="28F7E5A9" w14:textId="77777777" w:rsidR="00185F53" w:rsidRPr="007F2941" w:rsidRDefault="00185F53" w:rsidP="00185F53">
            <w:pPr>
              <w:tabs>
                <w:tab w:val="right" w:pos="851"/>
              </w:tabs>
              <w:spacing w:line="276" w:lineRule="auto"/>
              <w:rPr>
                <w:lang w:eastAsia="en-US"/>
              </w:rPr>
            </w:pPr>
            <w:r w:rsidRPr="007F2941">
              <w:rPr>
                <w:lang w:eastAsia="en-US"/>
              </w:rPr>
              <w:t>4</w:t>
            </w:r>
          </w:p>
        </w:tc>
        <w:tc>
          <w:tcPr>
            <w:tcW w:w="1114" w:type="pct"/>
          </w:tcPr>
          <w:p w14:paraId="493240B6" w14:textId="255F02A9" w:rsidR="00185F53" w:rsidRPr="007F2941" w:rsidRDefault="00185F53" w:rsidP="00185F53">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2" w:type="pct"/>
          </w:tcPr>
          <w:p w14:paraId="27E9686D" w14:textId="642D89B5"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0</w:t>
            </w:r>
          </w:p>
        </w:tc>
        <w:tc>
          <w:tcPr>
            <w:tcW w:w="501" w:type="pct"/>
          </w:tcPr>
          <w:p w14:paraId="4057DD10" w14:textId="30FF9A83"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05C882E3" w14:textId="6104BC65"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7851EA4B" w14:textId="6A0134D2"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79964969" w14:textId="3F1395E3"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0</w:t>
            </w:r>
          </w:p>
        </w:tc>
        <w:tc>
          <w:tcPr>
            <w:tcW w:w="945" w:type="pct"/>
          </w:tcPr>
          <w:p w14:paraId="158B3F40" w14:textId="77777777" w:rsidR="00185F53" w:rsidRPr="007F2941" w:rsidRDefault="00185F53" w:rsidP="00185F53">
            <w:pPr>
              <w:tabs>
                <w:tab w:val="right" w:pos="851"/>
              </w:tabs>
              <w:spacing w:line="276" w:lineRule="auto"/>
              <w:rPr>
                <w:lang w:eastAsia="en-US"/>
              </w:rPr>
            </w:pPr>
            <w:r w:rsidRPr="007F2941">
              <w:rPr>
                <w:lang w:eastAsia="en-US"/>
              </w:rPr>
              <w:t>опрос, тесты, дискуссия</w:t>
            </w:r>
          </w:p>
        </w:tc>
      </w:tr>
      <w:tr w:rsidR="00FE3780" w:rsidRPr="007F2941" w14:paraId="22F363CD" w14:textId="77777777" w:rsidTr="004B5A8C">
        <w:tc>
          <w:tcPr>
            <w:tcW w:w="270" w:type="pct"/>
          </w:tcPr>
          <w:p w14:paraId="7E1FDBAE" w14:textId="77777777" w:rsidR="00185F53" w:rsidRPr="007F2941" w:rsidRDefault="00185F53" w:rsidP="00185F53">
            <w:pPr>
              <w:tabs>
                <w:tab w:val="right" w:pos="851"/>
              </w:tabs>
              <w:spacing w:line="276" w:lineRule="auto"/>
              <w:rPr>
                <w:lang w:eastAsia="en-US"/>
              </w:rPr>
            </w:pPr>
            <w:r w:rsidRPr="007F2941">
              <w:rPr>
                <w:lang w:eastAsia="en-US"/>
              </w:rPr>
              <w:t>5</w:t>
            </w:r>
          </w:p>
        </w:tc>
        <w:tc>
          <w:tcPr>
            <w:tcW w:w="1114" w:type="pct"/>
          </w:tcPr>
          <w:p w14:paraId="273BAE8E" w14:textId="1AD1D033" w:rsidR="00185F53" w:rsidRPr="007F2941" w:rsidRDefault="00185F53" w:rsidP="00185F53">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2" w:type="pct"/>
          </w:tcPr>
          <w:p w14:paraId="37A4394E" w14:textId="1EA727FE" w:rsidR="00185F53" w:rsidRPr="007F2941" w:rsidRDefault="00185F53" w:rsidP="002E0E08">
            <w:pPr>
              <w:tabs>
                <w:tab w:val="right" w:pos="851"/>
              </w:tabs>
              <w:spacing w:line="276" w:lineRule="auto"/>
              <w:jc w:val="center"/>
              <w:rPr>
                <w:lang w:eastAsia="en-US"/>
              </w:rPr>
            </w:pPr>
            <w:r w:rsidRPr="007F2941">
              <w:rPr>
                <w:lang w:eastAsia="en-US"/>
              </w:rPr>
              <w:t>22</w:t>
            </w:r>
          </w:p>
        </w:tc>
        <w:tc>
          <w:tcPr>
            <w:tcW w:w="501" w:type="pct"/>
          </w:tcPr>
          <w:p w14:paraId="32373642" w14:textId="35B652C4" w:rsidR="00185F53" w:rsidRPr="007F2941" w:rsidRDefault="00FE3780" w:rsidP="002E0E08">
            <w:pPr>
              <w:tabs>
                <w:tab w:val="right" w:pos="851"/>
              </w:tabs>
              <w:spacing w:line="276" w:lineRule="auto"/>
              <w:jc w:val="center"/>
              <w:rPr>
                <w:lang w:eastAsia="en-US"/>
              </w:rPr>
            </w:pPr>
            <w:r>
              <w:rPr>
                <w:lang w:eastAsia="en-US"/>
              </w:rPr>
              <w:t>10</w:t>
            </w:r>
          </w:p>
        </w:tc>
        <w:tc>
          <w:tcPr>
            <w:tcW w:w="473" w:type="pct"/>
          </w:tcPr>
          <w:p w14:paraId="0B29626A" w14:textId="4F27B5AC"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4DB12737" w14:textId="30B8BAAC"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203A575A" w14:textId="42CD5D2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7935E086"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w:t>
            </w:r>
          </w:p>
        </w:tc>
      </w:tr>
      <w:tr w:rsidR="00FE3780" w:rsidRPr="007F2941" w14:paraId="622E8C5B" w14:textId="77777777" w:rsidTr="004B5A8C">
        <w:tc>
          <w:tcPr>
            <w:tcW w:w="270" w:type="pct"/>
          </w:tcPr>
          <w:p w14:paraId="5E22D3A2" w14:textId="77777777" w:rsidR="00FB18DA" w:rsidRPr="007F2941" w:rsidRDefault="00FB18DA">
            <w:pPr>
              <w:tabs>
                <w:tab w:val="right" w:pos="851"/>
              </w:tabs>
              <w:spacing w:line="276" w:lineRule="auto"/>
              <w:rPr>
                <w:lang w:eastAsia="en-US"/>
              </w:rPr>
            </w:pPr>
          </w:p>
        </w:tc>
        <w:tc>
          <w:tcPr>
            <w:tcW w:w="1114" w:type="pct"/>
          </w:tcPr>
          <w:p w14:paraId="791DCEE1" w14:textId="77777777" w:rsidR="00FB18DA" w:rsidRPr="007F2941" w:rsidRDefault="00FB18DA">
            <w:pPr>
              <w:tabs>
                <w:tab w:val="right" w:pos="851"/>
              </w:tabs>
              <w:spacing w:line="276" w:lineRule="auto"/>
              <w:rPr>
                <w:lang w:eastAsia="en-US"/>
              </w:rPr>
            </w:pPr>
            <w:r w:rsidRPr="007F2941">
              <w:rPr>
                <w:lang w:eastAsia="en-US"/>
              </w:rPr>
              <w:t xml:space="preserve">В целом по дисциплине </w:t>
            </w:r>
          </w:p>
        </w:tc>
        <w:tc>
          <w:tcPr>
            <w:tcW w:w="412" w:type="pct"/>
          </w:tcPr>
          <w:p w14:paraId="07969690" w14:textId="3E498517" w:rsidR="00FB18DA" w:rsidRPr="007F2941" w:rsidRDefault="00FB18DA" w:rsidP="002E0E08">
            <w:pPr>
              <w:tabs>
                <w:tab w:val="right" w:pos="851"/>
              </w:tabs>
              <w:spacing w:line="276" w:lineRule="auto"/>
              <w:jc w:val="center"/>
              <w:rPr>
                <w:b/>
                <w:bCs/>
                <w:lang w:eastAsia="en-US"/>
              </w:rPr>
            </w:pPr>
            <w:r w:rsidRPr="007F2941">
              <w:rPr>
                <w:b/>
                <w:bCs/>
                <w:lang w:eastAsia="en-US"/>
              </w:rPr>
              <w:t>108</w:t>
            </w:r>
          </w:p>
        </w:tc>
        <w:tc>
          <w:tcPr>
            <w:tcW w:w="501" w:type="pct"/>
          </w:tcPr>
          <w:p w14:paraId="371AB980" w14:textId="4DBCB5A6" w:rsidR="00FB18DA" w:rsidRPr="007F2941" w:rsidRDefault="002E0E08" w:rsidP="002E0E08">
            <w:pPr>
              <w:tabs>
                <w:tab w:val="right" w:pos="851"/>
              </w:tabs>
              <w:spacing w:line="276" w:lineRule="auto"/>
              <w:jc w:val="center"/>
              <w:rPr>
                <w:b/>
                <w:bCs/>
                <w:lang w:eastAsia="en-US"/>
              </w:rPr>
            </w:pPr>
            <w:r>
              <w:rPr>
                <w:b/>
                <w:bCs/>
                <w:lang w:eastAsia="en-US"/>
              </w:rPr>
              <w:t>50</w:t>
            </w:r>
          </w:p>
        </w:tc>
        <w:tc>
          <w:tcPr>
            <w:tcW w:w="473" w:type="pct"/>
          </w:tcPr>
          <w:p w14:paraId="174B3D44" w14:textId="2EF30F69" w:rsidR="00FB18DA" w:rsidRPr="007F2941" w:rsidRDefault="002E0E08" w:rsidP="002E0E08">
            <w:pPr>
              <w:tabs>
                <w:tab w:val="right" w:pos="851"/>
              </w:tabs>
              <w:spacing w:line="276" w:lineRule="auto"/>
              <w:jc w:val="center"/>
              <w:rPr>
                <w:b/>
                <w:bCs/>
                <w:lang w:eastAsia="en-US"/>
              </w:rPr>
            </w:pPr>
            <w:r>
              <w:rPr>
                <w:b/>
                <w:bCs/>
                <w:lang w:eastAsia="en-US"/>
              </w:rPr>
              <w:t>16</w:t>
            </w:r>
          </w:p>
        </w:tc>
        <w:tc>
          <w:tcPr>
            <w:tcW w:w="675" w:type="pct"/>
          </w:tcPr>
          <w:p w14:paraId="3C7A2468" w14:textId="52E07FC5" w:rsidR="00FB18DA" w:rsidRPr="007F2941" w:rsidRDefault="002E0E08" w:rsidP="002E0E08">
            <w:pPr>
              <w:tabs>
                <w:tab w:val="right" w:pos="851"/>
              </w:tabs>
              <w:spacing w:line="276" w:lineRule="auto"/>
              <w:jc w:val="center"/>
              <w:rPr>
                <w:b/>
                <w:bCs/>
                <w:lang w:eastAsia="en-US"/>
              </w:rPr>
            </w:pPr>
            <w:r>
              <w:rPr>
                <w:b/>
                <w:bCs/>
                <w:lang w:eastAsia="en-US"/>
              </w:rPr>
              <w:t>34</w:t>
            </w:r>
          </w:p>
        </w:tc>
        <w:tc>
          <w:tcPr>
            <w:tcW w:w="610" w:type="pct"/>
          </w:tcPr>
          <w:p w14:paraId="34D3874B" w14:textId="28DDFDD9" w:rsidR="00FB18DA" w:rsidRPr="007F2941" w:rsidRDefault="002E0E08" w:rsidP="002E0E08">
            <w:pPr>
              <w:tabs>
                <w:tab w:val="right" w:pos="851"/>
              </w:tabs>
              <w:spacing w:line="276" w:lineRule="auto"/>
              <w:jc w:val="center"/>
              <w:rPr>
                <w:lang w:eastAsia="en-US"/>
              </w:rPr>
            </w:pPr>
            <w:r>
              <w:rPr>
                <w:b/>
                <w:bCs/>
                <w:lang w:eastAsia="en-US"/>
              </w:rPr>
              <w:t>58</w:t>
            </w:r>
          </w:p>
        </w:tc>
        <w:tc>
          <w:tcPr>
            <w:tcW w:w="945" w:type="pct"/>
          </w:tcPr>
          <w:p w14:paraId="31FA1619" w14:textId="6B5ABBE8" w:rsidR="00FB18DA" w:rsidRPr="007F2941" w:rsidRDefault="005027D0">
            <w:pPr>
              <w:tabs>
                <w:tab w:val="right" w:pos="851"/>
              </w:tabs>
              <w:spacing w:line="276" w:lineRule="auto"/>
              <w:rPr>
                <w:lang w:eastAsia="en-US"/>
              </w:rPr>
            </w:pPr>
            <w:r w:rsidRPr="007F2941">
              <w:rPr>
                <w:lang w:eastAsia="en-US"/>
              </w:rPr>
              <w:t>Проектная работа</w:t>
            </w:r>
            <w:r w:rsidR="00FB18DA" w:rsidRPr="007F2941">
              <w:rPr>
                <w:lang w:eastAsia="en-US"/>
              </w:rPr>
              <w:t xml:space="preserve"> </w:t>
            </w:r>
          </w:p>
        </w:tc>
      </w:tr>
      <w:tr w:rsidR="00FE3780" w:rsidRPr="007F2941" w14:paraId="31E3D756" w14:textId="77777777" w:rsidTr="004B5A8C">
        <w:tc>
          <w:tcPr>
            <w:tcW w:w="270" w:type="pct"/>
          </w:tcPr>
          <w:p w14:paraId="586D95B0" w14:textId="77777777" w:rsidR="007421FF" w:rsidRPr="007F2941" w:rsidRDefault="007421FF">
            <w:pPr>
              <w:tabs>
                <w:tab w:val="right" w:pos="851"/>
              </w:tabs>
              <w:spacing w:line="276" w:lineRule="auto"/>
              <w:rPr>
                <w:lang w:eastAsia="en-US"/>
              </w:rPr>
            </w:pPr>
          </w:p>
        </w:tc>
        <w:tc>
          <w:tcPr>
            <w:tcW w:w="1114" w:type="pct"/>
          </w:tcPr>
          <w:p w14:paraId="7F146D94" w14:textId="77777777" w:rsidR="007421FF" w:rsidRPr="007F2941" w:rsidRDefault="007421FF">
            <w:pPr>
              <w:tabs>
                <w:tab w:val="right" w:pos="851"/>
              </w:tabs>
              <w:spacing w:line="276" w:lineRule="auto"/>
              <w:rPr>
                <w:lang w:eastAsia="en-US"/>
              </w:rPr>
            </w:pPr>
          </w:p>
        </w:tc>
        <w:tc>
          <w:tcPr>
            <w:tcW w:w="412" w:type="pct"/>
          </w:tcPr>
          <w:p w14:paraId="4DBCD581" w14:textId="2C2D4512" w:rsidR="007421FF" w:rsidRPr="007F2941" w:rsidRDefault="002E0E08" w:rsidP="002E0E08">
            <w:pPr>
              <w:tabs>
                <w:tab w:val="right" w:pos="851"/>
              </w:tabs>
              <w:spacing w:line="276" w:lineRule="auto"/>
              <w:jc w:val="center"/>
              <w:rPr>
                <w:b/>
                <w:bCs/>
                <w:lang w:eastAsia="en-US"/>
              </w:rPr>
            </w:pPr>
            <w:r>
              <w:rPr>
                <w:b/>
                <w:bCs/>
                <w:lang w:eastAsia="en-US"/>
              </w:rPr>
              <w:t>100</w:t>
            </w:r>
          </w:p>
        </w:tc>
        <w:tc>
          <w:tcPr>
            <w:tcW w:w="501" w:type="pct"/>
          </w:tcPr>
          <w:p w14:paraId="605790C0" w14:textId="150414F1" w:rsidR="007421FF" w:rsidRPr="007F2941" w:rsidRDefault="002E0E08" w:rsidP="002E0E08">
            <w:pPr>
              <w:tabs>
                <w:tab w:val="right" w:pos="851"/>
              </w:tabs>
              <w:spacing w:line="276" w:lineRule="auto"/>
              <w:jc w:val="center"/>
              <w:rPr>
                <w:b/>
                <w:bCs/>
                <w:lang w:eastAsia="en-US"/>
              </w:rPr>
            </w:pPr>
            <w:r>
              <w:rPr>
                <w:b/>
                <w:bCs/>
                <w:lang w:eastAsia="en-US"/>
              </w:rPr>
              <w:t>46</w:t>
            </w:r>
          </w:p>
        </w:tc>
        <w:tc>
          <w:tcPr>
            <w:tcW w:w="473" w:type="pct"/>
          </w:tcPr>
          <w:p w14:paraId="1A58FC41" w14:textId="5F859D76" w:rsidR="007421FF" w:rsidRPr="007F2941" w:rsidRDefault="002E0E08" w:rsidP="002E0E08">
            <w:pPr>
              <w:tabs>
                <w:tab w:val="right" w:pos="851"/>
              </w:tabs>
              <w:spacing w:line="276" w:lineRule="auto"/>
              <w:jc w:val="center"/>
              <w:rPr>
                <w:b/>
                <w:bCs/>
                <w:lang w:eastAsia="en-US"/>
              </w:rPr>
            </w:pPr>
            <w:r>
              <w:rPr>
                <w:b/>
                <w:bCs/>
                <w:lang w:eastAsia="en-US"/>
              </w:rPr>
              <w:t>32</w:t>
            </w:r>
          </w:p>
        </w:tc>
        <w:tc>
          <w:tcPr>
            <w:tcW w:w="675" w:type="pct"/>
          </w:tcPr>
          <w:p w14:paraId="62D20FAB" w14:textId="3AEE5272" w:rsidR="007421FF" w:rsidRPr="007F2941" w:rsidRDefault="002E0E08" w:rsidP="002E0E08">
            <w:pPr>
              <w:tabs>
                <w:tab w:val="right" w:pos="851"/>
              </w:tabs>
              <w:spacing w:line="276" w:lineRule="auto"/>
              <w:jc w:val="center"/>
              <w:rPr>
                <w:b/>
                <w:bCs/>
                <w:lang w:eastAsia="en-US"/>
              </w:rPr>
            </w:pPr>
            <w:r>
              <w:rPr>
                <w:b/>
                <w:bCs/>
                <w:lang w:eastAsia="en-US"/>
              </w:rPr>
              <w:t>68</w:t>
            </w:r>
          </w:p>
        </w:tc>
        <w:tc>
          <w:tcPr>
            <w:tcW w:w="610" w:type="pct"/>
          </w:tcPr>
          <w:p w14:paraId="2FB00CF5" w14:textId="798B135C" w:rsidR="007421FF" w:rsidRPr="007F2941" w:rsidRDefault="002E0E08" w:rsidP="002E0E08">
            <w:pPr>
              <w:tabs>
                <w:tab w:val="right" w:pos="851"/>
              </w:tabs>
              <w:spacing w:line="276" w:lineRule="auto"/>
              <w:jc w:val="center"/>
              <w:rPr>
                <w:b/>
                <w:bCs/>
                <w:lang w:eastAsia="en-US"/>
              </w:rPr>
            </w:pPr>
            <w:r>
              <w:rPr>
                <w:b/>
                <w:bCs/>
                <w:lang w:eastAsia="en-US"/>
              </w:rPr>
              <w:t>54</w:t>
            </w:r>
          </w:p>
        </w:tc>
        <w:tc>
          <w:tcPr>
            <w:tcW w:w="945" w:type="pct"/>
          </w:tcPr>
          <w:p w14:paraId="0FEDD3D2" w14:textId="77777777" w:rsidR="007421FF" w:rsidRPr="007F2941" w:rsidRDefault="007421FF">
            <w:pPr>
              <w:tabs>
                <w:tab w:val="right" w:pos="851"/>
              </w:tabs>
              <w:spacing w:line="276" w:lineRule="auto"/>
              <w:rPr>
                <w:lang w:eastAsia="en-US"/>
              </w:rPr>
            </w:pPr>
          </w:p>
        </w:tc>
      </w:tr>
    </w:tbl>
    <w:p w14:paraId="13D92FC5" w14:textId="08490B07" w:rsidR="00FB18DA" w:rsidRDefault="00FB18DA" w:rsidP="00057BAE">
      <w:pPr>
        <w:pStyle w:val="aff5"/>
        <w:jc w:val="both"/>
      </w:pPr>
    </w:p>
    <w:p w14:paraId="7538BFFD" w14:textId="1AC313C6" w:rsidR="002E0E08" w:rsidRDefault="002E0E08" w:rsidP="00057BAE">
      <w:pPr>
        <w:pStyle w:val="aff5"/>
        <w:jc w:val="both"/>
      </w:pPr>
    </w:p>
    <w:p w14:paraId="48DA602E" w14:textId="74E0DABA" w:rsidR="002E0E08" w:rsidRDefault="002E0E08" w:rsidP="00057BAE">
      <w:pPr>
        <w:pStyle w:val="aff5"/>
        <w:jc w:val="both"/>
      </w:pPr>
    </w:p>
    <w:p w14:paraId="71340422" w14:textId="4714413D" w:rsidR="002E0E08" w:rsidRDefault="002E0E08" w:rsidP="00057BAE">
      <w:pPr>
        <w:pStyle w:val="aff5"/>
        <w:jc w:val="both"/>
      </w:pPr>
    </w:p>
    <w:p w14:paraId="6F17AE41" w14:textId="79220082" w:rsidR="002E0E08" w:rsidRDefault="002E0E08" w:rsidP="00057BAE">
      <w:pPr>
        <w:pStyle w:val="aff5"/>
        <w:jc w:val="both"/>
      </w:pPr>
    </w:p>
    <w:p w14:paraId="287A81E0" w14:textId="3BF811C3" w:rsidR="00FE3780" w:rsidRDefault="00FE3780" w:rsidP="00057BAE">
      <w:pPr>
        <w:pStyle w:val="aff5"/>
        <w:jc w:val="both"/>
      </w:pPr>
    </w:p>
    <w:p w14:paraId="36CE3890" w14:textId="73EF2FC0" w:rsidR="00FE3780" w:rsidRDefault="00FE3780" w:rsidP="00057BAE">
      <w:pPr>
        <w:pStyle w:val="aff5"/>
        <w:jc w:val="both"/>
      </w:pPr>
    </w:p>
    <w:p w14:paraId="1FA459E2" w14:textId="506B0BD7" w:rsidR="00FE3780" w:rsidRDefault="00FE3780" w:rsidP="00057BAE">
      <w:pPr>
        <w:pStyle w:val="aff5"/>
        <w:jc w:val="both"/>
      </w:pPr>
    </w:p>
    <w:p w14:paraId="72D7645D" w14:textId="78666E31" w:rsidR="007F2941" w:rsidRPr="007F2941" w:rsidRDefault="007F2941" w:rsidP="00011B58">
      <w:pPr>
        <w:tabs>
          <w:tab w:val="right" w:pos="851"/>
        </w:tabs>
        <w:rPr>
          <w:sz w:val="28"/>
          <w:szCs w:val="28"/>
        </w:rPr>
      </w:pPr>
      <w:r>
        <w:rPr>
          <w:sz w:val="28"/>
          <w:szCs w:val="28"/>
        </w:rPr>
        <w:t>с 2022</w:t>
      </w:r>
      <w:r w:rsidR="00011B58">
        <w:rPr>
          <w:sz w:val="28"/>
          <w:szCs w:val="28"/>
        </w:rPr>
        <w:t xml:space="preserve"> </w:t>
      </w:r>
      <w:r>
        <w:rPr>
          <w:sz w:val="28"/>
          <w:szCs w:val="28"/>
        </w:rPr>
        <w:t>г</w:t>
      </w:r>
      <w:r w:rsidR="00011B58">
        <w:rPr>
          <w:sz w:val="28"/>
          <w:szCs w:val="28"/>
        </w:rPr>
        <w:t>ода</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2191"/>
        <w:gridCol w:w="865"/>
        <w:gridCol w:w="1051"/>
        <w:gridCol w:w="993"/>
        <w:gridCol w:w="1418"/>
        <w:gridCol w:w="1277"/>
        <w:gridCol w:w="1982"/>
      </w:tblGrid>
      <w:tr w:rsidR="007F2941" w:rsidRPr="007F2941" w14:paraId="65D54090" w14:textId="77777777" w:rsidTr="004B5A8C">
        <w:tc>
          <w:tcPr>
            <w:tcW w:w="275" w:type="pct"/>
            <w:vMerge w:val="restart"/>
          </w:tcPr>
          <w:p w14:paraId="0E2103A0" w14:textId="77777777" w:rsidR="007F2941" w:rsidRPr="007F2941" w:rsidRDefault="007F2941" w:rsidP="002C737E">
            <w:pPr>
              <w:tabs>
                <w:tab w:val="right" w:pos="851"/>
              </w:tabs>
              <w:spacing w:line="276" w:lineRule="auto"/>
              <w:rPr>
                <w:lang w:eastAsia="en-US"/>
              </w:rPr>
            </w:pPr>
            <w:r w:rsidRPr="007F2941">
              <w:rPr>
                <w:lang w:eastAsia="en-US"/>
              </w:rPr>
              <w:t>№</w:t>
            </w:r>
          </w:p>
          <w:p w14:paraId="2394C919" w14:textId="77777777" w:rsidR="007F2941" w:rsidRPr="007F2941" w:rsidRDefault="007F2941" w:rsidP="002C737E">
            <w:pPr>
              <w:tabs>
                <w:tab w:val="right" w:pos="851"/>
              </w:tabs>
              <w:spacing w:line="276" w:lineRule="auto"/>
              <w:rPr>
                <w:lang w:eastAsia="en-US"/>
              </w:rPr>
            </w:pPr>
            <w:r w:rsidRPr="007F2941">
              <w:rPr>
                <w:lang w:eastAsia="en-US"/>
              </w:rPr>
              <w:t>п/п</w:t>
            </w:r>
          </w:p>
        </w:tc>
        <w:tc>
          <w:tcPr>
            <w:tcW w:w="1059" w:type="pct"/>
            <w:vMerge w:val="restart"/>
          </w:tcPr>
          <w:p w14:paraId="1DF391DC" w14:textId="77777777" w:rsidR="007F2941" w:rsidRPr="007F2941" w:rsidRDefault="007F2941" w:rsidP="002C737E">
            <w:pPr>
              <w:tabs>
                <w:tab w:val="right" w:pos="851"/>
              </w:tabs>
              <w:spacing w:line="276" w:lineRule="auto"/>
              <w:rPr>
                <w:lang w:eastAsia="en-US"/>
              </w:rPr>
            </w:pPr>
            <w:r w:rsidRPr="007F2941">
              <w:rPr>
                <w:b/>
                <w:bCs/>
                <w:lang w:eastAsia="en-US"/>
              </w:rPr>
              <w:t>Наименование тем  (разделов) дисциплины</w:t>
            </w:r>
          </w:p>
        </w:tc>
        <w:tc>
          <w:tcPr>
            <w:tcW w:w="2708" w:type="pct"/>
            <w:gridSpan w:val="5"/>
          </w:tcPr>
          <w:p w14:paraId="242F6D3B" w14:textId="77777777" w:rsidR="007F2941" w:rsidRPr="007F2941" w:rsidRDefault="007F2941" w:rsidP="002C737E">
            <w:pPr>
              <w:tabs>
                <w:tab w:val="right" w:pos="851"/>
              </w:tabs>
              <w:spacing w:line="276" w:lineRule="auto"/>
              <w:jc w:val="center"/>
              <w:rPr>
                <w:b/>
                <w:bCs/>
                <w:lang w:eastAsia="en-US"/>
              </w:rPr>
            </w:pPr>
            <w:r w:rsidRPr="007F2941">
              <w:rPr>
                <w:b/>
                <w:bCs/>
                <w:lang w:eastAsia="en-US"/>
              </w:rPr>
              <w:t>Трудоемкость в часах</w:t>
            </w:r>
          </w:p>
        </w:tc>
        <w:tc>
          <w:tcPr>
            <w:tcW w:w="958" w:type="pct"/>
            <w:vMerge w:val="restart"/>
          </w:tcPr>
          <w:p w14:paraId="4A7E2EC6" w14:textId="77777777" w:rsidR="007F2941" w:rsidRPr="007F2941" w:rsidRDefault="007F2941" w:rsidP="002C737E">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354B1AB8" w14:textId="77777777" w:rsidTr="004B5A8C">
        <w:tc>
          <w:tcPr>
            <w:tcW w:w="275" w:type="pct"/>
            <w:vMerge/>
            <w:vAlign w:val="center"/>
          </w:tcPr>
          <w:p w14:paraId="411ABDF6" w14:textId="77777777" w:rsidR="007F2941" w:rsidRPr="007F2941" w:rsidRDefault="007F2941" w:rsidP="002C737E">
            <w:pPr>
              <w:spacing w:line="276" w:lineRule="auto"/>
              <w:rPr>
                <w:lang w:eastAsia="en-US"/>
              </w:rPr>
            </w:pPr>
          </w:p>
        </w:tc>
        <w:tc>
          <w:tcPr>
            <w:tcW w:w="1059" w:type="pct"/>
            <w:vMerge/>
            <w:vAlign w:val="center"/>
          </w:tcPr>
          <w:p w14:paraId="39F6648E" w14:textId="77777777" w:rsidR="007F2941" w:rsidRPr="007F2941" w:rsidRDefault="007F2941" w:rsidP="002C737E">
            <w:pPr>
              <w:spacing w:line="276" w:lineRule="auto"/>
              <w:rPr>
                <w:lang w:eastAsia="en-US"/>
              </w:rPr>
            </w:pPr>
          </w:p>
        </w:tc>
        <w:tc>
          <w:tcPr>
            <w:tcW w:w="418" w:type="pct"/>
            <w:vMerge w:val="restart"/>
          </w:tcPr>
          <w:p w14:paraId="3C7C5B6D" w14:textId="77777777" w:rsidR="007F2941" w:rsidRPr="007F2941" w:rsidRDefault="007F2941" w:rsidP="002C737E">
            <w:pPr>
              <w:tabs>
                <w:tab w:val="right" w:pos="851"/>
              </w:tabs>
              <w:spacing w:line="276" w:lineRule="auto"/>
              <w:rPr>
                <w:b/>
                <w:bCs/>
                <w:lang w:eastAsia="en-US"/>
              </w:rPr>
            </w:pPr>
            <w:r w:rsidRPr="007F2941">
              <w:rPr>
                <w:b/>
                <w:bCs/>
                <w:lang w:eastAsia="en-US"/>
              </w:rPr>
              <w:t>Всего</w:t>
            </w:r>
          </w:p>
        </w:tc>
        <w:tc>
          <w:tcPr>
            <w:tcW w:w="1673" w:type="pct"/>
            <w:gridSpan w:val="3"/>
          </w:tcPr>
          <w:p w14:paraId="09CC3526" w14:textId="77777777" w:rsidR="007F2941" w:rsidRPr="007F2941" w:rsidRDefault="007F2941" w:rsidP="002C737E">
            <w:pPr>
              <w:tabs>
                <w:tab w:val="right" w:pos="851"/>
              </w:tabs>
              <w:spacing w:line="276" w:lineRule="auto"/>
              <w:rPr>
                <w:b/>
                <w:bCs/>
                <w:lang w:eastAsia="en-US"/>
              </w:rPr>
            </w:pPr>
            <w:r w:rsidRPr="007F2941">
              <w:rPr>
                <w:b/>
                <w:bCs/>
                <w:lang w:eastAsia="en-US"/>
              </w:rPr>
              <w:t>Контактная работа -Аудиторная работа</w:t>
            </w:r>
          </w:p>
        </w:tc>
        <w:tc>
          <w:tcPr>
            <w:tcW w:w="617" w:type="pct"/>
            <w:vMerge w:val="restart"/>
          </w:tcPr>
          <w:p w14:paraId="7A1FB064" w14:textId="77777777" w:rsidR="007F2941" w:rsidRPr="007F2941" w:rsidRDefault="007F2941" w:rsidP="002C737E">
            <w:pPr>
              <w:tabs>
                <w:tab w:val="right" w:pos="851"/>
              </w:tabs>
              <w:spacing w:line="276" w:lineRule="auto"/>
              <w:rPr>
                <w:color w:val="7030A0"/>
                <w:lang w:eastAsia="en-US"/>
              </w:rPr>
            </w:pPr>
            <w:r w:rsidRPr="007F2941">
              <w:rPr>
                <w:b/>
                <w:bCs/>
                <w:lang w:eastAsia="en-US"/>
              </w:rPr>
              <w:t>Самостоятельная работа</w:t>
            </w:r>
          </w:p>
        </w:tc>
        <w:tc>
          <w:tcPr>
            <w:tcW w:w="958" w:type="pct"/>
            <w:vMerge/>
            <w:vAlign w:val="center"/>
          </w:tcPr>
          <w:p w14:paraId="2CBEF85F" w14:textId="77777777" w:rsidR="007F2941" w:rsidRPr="007F2941" w:rsidRDefault="007F2941" w:rsidP="002C737E">
            <w:pPr>
              <w:spacing w:line="276" w:lineRule="auto"/>
              <w:rPr>
                <w:b/>
                <w:bCs/>
                <w:lang w:eastAsia="en-US"/>
              </w:rPr>
            </w:pPr>
          </w:p>
        </w:tc>
      </w:tr>
      <w:tr w:rsidR="002E0E08" w:rsidRPr="007F2941" w14:paraId="2E351E80" w14:textId="77777777" w:rsidTr="004B5A8C">
        <w:tc>
          <w:tcPr>
            <w:tcW w:w="275" w:type="pct"/>
            <w:vMerge/>
            <w:vAlign w:val="center"/>
          </w:tcPr>
          <w:p w14:paraId="1D4CE641" w14:textId="77777777" w:rsidR="007F2941" w:rsidRPr="007F2941" w:rsidRDefault="007F2941" w:rsidP="002C737E">
            <w:pPr>
              <w:spacing w:line="276" w:lineRule="auto"/>
              <w:rPr>
                <w:lang w:eastAsia="en-US"/>
              </w:rPr>
            </w:pPr>
          </w:p>
        </w:tc>
        <w:tc>
          <w:tcPr>
            <w:tcW w:w="1059" w:type="pct"/>
            <w:vMerge/>
            <w:vAlign w:val="center"/>
          </w:tcPr>
          <w:p w14:paraId="2A2A0430" w14:textId="77777777" w:rsidR="007F2941" w:rsidRPr="007F2941" w:rsidRDefault="007F2941" w:rsidP="002C737E">
            <w:pPr>
              <w:spacing w:line="276" w:lineRule="auto"/>
              <w:rPr>
                <w:lang w:eastAsia="en-US"/>
              </w:rPr>
            </w:pPr>
          </w:p>
        </w:tc>
        <w:tc>
          <w:tcPr>
            <w:tcW w:w="418" w:type="pct"/>
            <w:vMerge/>
            <w:vAlign w:val="center"/>
          </w:tcPr>
          <w:p w14:paraId="28EF5E3C" w14:textId="77777777" w:rsidR="007F2941" w:rsidRPr="007F2941" w:rsidRDefault="007F2941" w:rsidP="002C737E">
            <w:pPr>
              <w:spacing w:line="276" w:lineRule="auto"/>
              <w:rPr>
                <w:b/>
                <w:bCs/>
                <w:lang w:eastAsia="en-US"/>
              </w:rPr>
            </w:pPr>
          </w:p>
        </w:tc>
        <w:tc>
          <w:tcPr>
            <w:tcW w:w="508" w:type="pct"/>
          </w:tcPr>
          <w:p w14:paraId="01FEF180" w14:textId="1ED4DFF7" w:rsidR="007F2941" w:rsidRPr="007F2941" w:rsidRDefault="007F2941" w:rsidP="002C737E">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80" w:type="pct"/>
          </w:tcPr>
          <w:p w14:paraId="2C837CD7" w14:textId="77777777" w:rsidR="007F2941" w:rsidRPr="007F2941" w:rsidRDefault="007F2941" w:rsidP="002C737E">
            <w:pPr>
              <w:tabs>
                <w:tab w:val="right" w:pos="851"/>
              </w:tabs>
              <w:spacing w:line="276" w:lineRule="auto"/>
              <w:rPr>
                <w:lang w:eastAsia="en-US"/>
              </w:rPr>
            </w:pPr>
            <w:r w:rsidRPr="007F2941">
              <w:rPr>
                <w:lang w:eastAsia="en-US"/>
              </w:rPr>
              <w:t>Лекции</w:t>
            </w:r>
          </w:p>
        </w:tc>
        <w:tc>
          <w:tcPr>
            <w:tcW w:w="685" w:type="pct"/>
          </w:tcPr>
          <w:p w14:paraId="4B590692" w14:textId="77777777" w:rsidR="007F2941" w:rsidRPr="007F2941" w:rsidRDefault="007F2941" w:rsidP="002C737E">
            <w:pPr>
              <w:tabs>
                <w:tab w:val="right" w:pos="851"/>
              </w:tabs>
              <w:spacing w:line="276" w:lineRule="auto"/>
              <w:rPr>
                <w:lang w:eastAsia="en-US"/>
              </w:rPr>
            </w:pPr>
            <w:r w:rsidRPr="007F2941">
              <w:rPr>
                <w:lang w:eastAsia="en-US"/>
              </w:rPr>
              <w:t>Семинары, практические   занятия</w:t>
            </w:r>
          </w:p>
        </w:tc>
        <w:tc>
          <w:tcPr>
            <w:tcW w:w="617" w:type="pct"/>
            <w:vMerge/>
            <w:vAlign w:val="center"/>
          </w:tcPr>
          <w:p w14:paraId="315DDDF1" w14:textId="77777777" w:rsidR="007F2941" w:rsidRPr="007F2941" w:rsidRDefault="007F2941" w:rsidP="002C737E">
            <w:pPr>
              <w:spacing w:line="276" w:lineRule="auto"/>
              <w:rPr>
                <w:color w:val="7030A0"/>
                <w:lang w:eastAsia="en-US"/>
              </w:rPr>
            </w:pPr>
          </w:p>
        </w:tc>
        <w:tc>
          <w:tcPr>
            <w:tcW w:w="958" w:type="pct"/>
            <w:vMerge/>
            <w:vAlign w:val="center"/>
          </w:tcPr>
          <w:p w14:paraId="7918244A" w14:textId="77777777" w:rsidR="007F2941" w:rsidRPr="007F2941" w:rsidRDefault="007F2941" w:rsidP="002C737E">
            <w:pPr>
              <w:spacing w:line="276" w:lineRule="auto"/>
              <w:rPr>
                <w:b/>
                <w:bCs/>
                <w:lang w:eastAsia="en-US"/>
              </w:rPr>
            </w:pPr>
          </w:p>
        </w:tc>
      </w:tr>
      <w:tr w:rsidR="00FE3780" w:rsidRPr="007F2941" w14:paraId="703A2458" w14:textId="77777777" w:rsidTr="004B5A8C">
        <w:tc>
          <w:tcPr>
            <w:tcW w:w="275" w:type="pct"/>
          </w:tcPr>
          <w:p w14:paraId="46DFD277" w14:textId="77777777" w:rsidR="00FE3780" w:rsidRPr="007F2941" w:rsidRDefault="00FE3780" w:rsidP="00FE3780">
            <w:pPr>
              <w:tabs>
                <w:tab w:val="right" w:pos="851"/>
              </w:tabs>
              <w:spacing w:line="276" w:lineRule="auto"/>
              <w:rPr>
                <w:lang w:eastAsia="en-US"/>
              </w:rPr>
            </w:pPr>
            <w:r w:rsidRPr="007F2941">
              <w:rPr>
                <w:lang w:eastAsia="en-US"/>
              </w:rPr>
              <w:t>1.</w:t>
            </w:r>
          </w:p>
        </w:tc>
        <w:tc>
          <w:tcPr>
            <w:tcW w:w="1059" w:type="pct"/>
          </w:tcPr>
          <w:p w14:paraId="139A0164" w14:textId="77777777" w:rsidR="00FE3780" w:rsidRPr="007F2941" w:rsidRDefault="00FE3780" w:rsidP="00FE3780">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8" w:type="pct"/>
          </w:tcPr>
          <w:p w14:paraId="16340ADC" w14:textId="7BA3012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65914FDE" w14:textId="26371C65"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12B1EF76" w14:textId="2E1AFAC0" w:rsidR="00FE3780" w:rsidRPr="007F2941" w:rsidRDefault="00FE3780" w:rsidP="00FE3780">
            <w:pPr>
              <w:tabs>
                <w:tab w:val="right" w:pos="851"/>
              </w:tabs>
              <w:spacing w:line="276" w:lineRule="auto"/>
              <w:jc w:val="center"/>
              <w:rPr>
                <w:lang w:eastAsia="en-US"/>
              </w:rPr>
            </w:pPr>
            <w:r w:rsidRPr="007F2941">
              <w:rPr>
                <w:lang w:eastAsia="en-US"/>
              </w:rPr>
              <w:t>2</w:t>
            </w:r>
          </w:p>
        </w:tc>
        <w:tc>
          <w:tcPr>
            <w:tcW w:w="685" w:type="pct"/>
          </w:tcPr>
          <w:p w14:paraId="4F3C465A" w14:textId="467053E2"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5663C548" w14:textId="7CF0C508"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4C944C26" w14:textId="77777777" w:rsidR="00FE3780" w:rsidRPr="007F2941" w:rsidRDefault="00FE3780" w:rsidP="00FE3780">
            <w:pPr>
              <w:tabs>
                <w:tab w:val="right" w:pos="851"/>
              </w:tabs>
              <w:spacing w:line="276" w:lineRule="auto"/>
              <w:rPr>
                <w:lang w:eastAsia="en-US"/>
              </w:rPr>
            </w:pPr>
            <w:r w:rsidRPr="007F2941">
              <w:rPr>
                <w:lang w:eastAsia="en-US"/>
              </w:rPr>
              <w:t>опрос, дискуссия, кейсы</w:t>
            </w:r>
          </w:p>
        </w:tc>
      </w:tr>
      <w:tr w:rsidR="00FE3780" w:rsidRPr="007F2941" w14:paraId="605AD9DB" w14:textId="77777777" w:rsidTr="004B5A8C">
        <w:tc>
          <w:tcPr>
            <w:tcW w:w="275" w:type="pct"/>
          </w:tcPr>
          <w:p w14:paraId="01913C4F" w14:textId="77777777" w:rsidR="00FE3780" w:rsidRPr="007F2941" w:rsidRDefault="00FE3780" w:rsidP="00FE3780">
            <w:pPr>
              <w:tabs>
                <w:tab w:val="right" w:pos="851"/>
              </w:tabs>
              <w:spacing w:line="276" w:lineRule="auto"/>
              <w:rPr>
                <w:lang w:eastAsia="en-US"/>
              </w:rPr>
            </w:pPr>
            <w:r w:rsidRPr="007F2941">
              <w:rPr>
                <w:lang w:eastAsia="en-US"/>
              </w:rPr>
              <w:t>2.</w:t>
            </w:r>
          </w:p>
        </w:tc>
        <w:tc>
          <w:tcPr>
            <w:tcW w:w="1059" w:type="pct"/>
          </w:tcPr>
          <w:p w14:paraId="3BC34B63" w14:textId="77777777" w:rsidR="00FE3780" w:rsidRPr="007F2941" w:rsidRDefault="00FE3780" w:rsidP="00FE3780">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8" w:type="pct"/>
          </w:tcPr>
          <w:p w14:paraId="4E2FE0A5" w14:textId="4B1A2D9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1DC9EA6B" w14:textId="7627B8EC"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6632C17E" w14:textId="5B8C6FFF"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4435E892" w14:textId="14BEB795"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3281529" w14:textId="0AF6E54B"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13C0A3DC"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 тесты</w:t>
            </w:r>
          </w:p>
        </w:tc>
      </w:tr>
      <w:tr w:rsidR="00FE3780" w:rsidRPr="007F2941" w14:paraId="75EC6248" w14:textId="77777777" w:rsidTr="004B5A8C">
        <w:tc>
          <w:tcPr>
            <w:tcW w:w="275" w:type="pct"/>
          </w:tcPr>
          <w:p w14:paraId="18648379" w14:textId="77777777" w:rsidR="00FE3780" w:rsidRPr="007F2941" w:rsidRDefault="00FE3780" w:rsidP="00FE3780">
            <w:pPr>
              <w:tabs>
                <w:tab w:val="right" w:pos="851"/>
              </w:tabs>
              <w:spacing w:line="276" w:lineRule="auto"/>
              <w:rPr>
                <w:lang w:eastAsia="en-US"/>
              </w:rPr>
            </w:pPr>
            <w:r w:rsidRPr="007F2941">
              <w:rPr>
                <w:lang w:eastAsia="en-US"/>
              </w:rPr>
              <w:t>3</w:t>
            </w:r>
          </w:p>
        </w:tc>
        <w:tc>
          <w:tcPr>
            <w:tcW w:w="1059" w:type="pct"/>
          </w:tcPr>
          <w:p w14:paraId="6314756C" w14:textId="77777777" w:rsidR="00FE3780" w:rsidRPr="007F2941" w:rsidRDefault="00FE3780" w:rsidP="00FE3780">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8" w:type="pct"/>
          </w:tcPr>
          <w:p w14:paraId="22E9A07B" w14:textId="2E4B4F3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77BE45E7" w14:textId="431FF0E6"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598CAA19" w14:textId="657C7D5B"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466729A" w14:textId="2024A284"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9473889" w14:textId="3B80CC66" w:rsidR="00FE3780" w:rsidRPr="007F2941" w:rsidRDefault="00FE3780" w:rsidP="00AC2C7B">
            <w:pPr>
              <w:tabs>
                <w:tab w:val="right" w:pos="851"/>
              </w:tabs>
              <w:spacing w:line="276" w:lineRule="auto"/>
              <w:jc w:val="center"/>
              <w:rPr>
                <w:lang w:eastAsia="en-US"/>
              </w:rPr>
            </w:pPr>
            <w:r w:rsidRPr="007F2941">
              <w:rPr>
                <w:lang w:eastAsia="en-US"/>
              </w:rPr>
              <w:t>1</w:t>
            </w:r>
            <w:r w:rsidR="00AC2C7B">
              <w:rPr>
                <w:lang w:eastAsia="en-US"/>
              </w:rPr>
              <w:t>4</w:t>
            </w:r>
          </w:p>
        </w:tc>
        <w:tc>
          <w:tcPr>
            <w:tcW w:w="958" w:type="pct"/>
          </w:tcPr>
          <w:p w14:paraId="6C50E19E" w14:textId="77777777" w:rsidR="00FE3780" w:rsidRPr="007F2941" w:rsidRDefault="00FE3780" w:rsidP="00FE3780">
            <w:pPr>
              <w:tabs>
                <w:tab w:val="right" w:pos="851"/>
              </w:tabs>
              <w:spacing w:line="276" w:lineRule="auto"/>
              <w:rPr>
                <w:lang w:eastAsia="en-US"/>
              </w:rPr>
            </w:pPr>
            <w:r w:rsidRPr="007F2941">
              <w:rPr>
                <w:lang w:eastAsia="en-US"/>
              </w:rPr>
              <w:t>опрос, презентация</w:t>
            </w:r>
          </w:p>
        </w:tc>
      </w:tr>
      <w:tr w:rsidR="00FE3780" w:rsidRPr="007F2941" w14:paraId="395AAD65" w14:textId="77777777" w:rsidTr="004B5A8C">
        <w:tc>
          <w:tcPr>
            <w:tcW w:w="275" w:type="pct"/>
          </w:tcPr>
          <w:p w14:paraId="088355FA" w14:textId="77777777" w:rsidR="00FE3780" w:rsidRPr="007F2941" w:rsidRDefault="00FE3780" w:rsidP="00FE3780">
            <w:pPr>
              <w:tabs>
                <w:tab w:val="right" w:pos="851"/>
              </w:tabs>
              <w:spacing w:line="276" w:lineRule="auto"/>
              <w:rPr>
                <w:lang w:eastAsia="en-US"/>
              </w:rPr>
            </w:pPr>
            <w:r w:rsidRPr="007F2941">
              <w:rPr>
                <w:lang w:eastAsia="en-US"/>
              </w:rPr>
              <w:t>4</w:t>
            </w:r>
          </w:p>
        </w:tc>
        <w:tc>
          <w:tcPr>
            <w:tcW w:w="1059" w:type="pct"/>
          </w:tcPr>
          <w:p w14:paraId="31860800" w14:textId="77777777" w:rsidR="00FE3780" w:rsidRPr="007F2941" w:rsidRDefault="00FE3780" w:rsidP="00FE3780">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8" w:type="pct"/>
          </w:tcPr>
          <w:p w14:paraId="7DEDB9F8" w14:textId="0B319FF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0</w:t>
            </w:r>
          </w:p>
        </w:tc>
        <w:tc>
          <w:tcPr>
            <w:tcW w:w="508" w:type="pct"/>
          </w:tcPr>
          <w:p w14:paraId="2404545C" w14:textId="67043BD4" w:rsidR="00FE3780" w:rsidRPr="007F2941" w:rsidRDefault="00FE3780" w:rsidP="00FE3780">
            <w:pPr>
              <w:tabs>
                <w:tab w:val="right" w:pos="851"/>
              </w:tabs>
              <w:spacing w:line="276" w:lineRule="auto"/>
              <w:jc w:val="center"/>
              <w:rPr>
                <w:lang w:eastAsia="en-US"/>
              </w:rPr>
            </w:pPr>
            <w:r>
              <w:rPr>
                <w:lang w:eastAsia="en-US"/>
              </w:rPr>
              <w:t>6</w:t>
            </w:r>
          </w:p>
        </w:tc>
        <w:tc>
          <w:tcPr>
            <w:tcW w:w="480" w:type="pct"/>
          </w:tcPr>
          <w:p w14:paraId="55250B3D" w14:textId="73E88080"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92CF762" w14:textId="1CB4E223"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1D1B2460" w14:textId="18FCA217"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354F2C13" w14:textId="77777777" w:rsidR="00FE3780" w:rsidRPr="007F2941" w:rsidRDefault="00FE3780" w:rsidP="00FE3780">
            <w:pPr>
              <w:tabs>
                <w:tab w:val="right" w:pos="851"/>
              </w:tabs>
              <w:spacing w:line="276" w:lineRule="auto"/>
              <w:rPr>
                <w:lang w:eastAsia="en-US"/>
              </w:rPr>
            </w:pPr>
            <w:r w:rsidRPr="007F2941">
              <w:rPr>
                <w:lang w:eastAsia="en-US"/>
              </w:rPr>
              <w:t>опрос, тесты, дискуссия</w:t>
            </w:r>
          </w:p>
        </w:tc>
      </w:tr>
      <w:tr w:rsidR="00FE3780" w:rsidRPr="007F2941" w14:paraId="4A8D9FE1" w14:textId="77777777" w:rsidTr="004B5A8C">
        <w:tc>
          <w:tcPr>
            <w:tcW w:w="275" w:type="pct"/>
          </w:tcPr>
          <w:p w14:paraId="66BAC305" w14:textId="77777777" w:rsidR="00FE3780" w:rsidRPr="007F2941" w:rsidRDefault="00FE3780" w:rsidP="00FE3780">
            <w:pPr>
              <w:tabs>
                <w:tab w:val="right" w:pos="851"/>
              </w:tabs>
              <w:spacing w:line="276" w:lineRule="auto"/>
              <w:rPr>
                <w:lang w:eastAsia="en-US"/>
              </w:rPr>
            </w:pPr>
            <w:r w:rsidRPr="007F2941">
              <w:rPr>
                <w:lang w:eastAsia="en-US"/>
              </w:rPr>
              <w:t>5</w:t>
            </w:r>
          </w:p>
        </w:tc>
        <w:tc>
          <w:tcPr>
            <w:tcW w:w="1059" w:type="pct"/>
          </w:tcPr>
          <w:p w14:paraId="25D89406" w14:textId="77777777" w:rsidR="00FE3780" w:rsidRPr="007F2941" w:rsidRDefault="00FE3780" w:rsidP="00FE3780">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8" w:type="pct"/>
          </w:tcPr>
          <w:p w14:paraId="00B371AA" w14:textId="4D9503C0" w:rsidR="00FE3780" w:rsidRPr="007F2941" w:rsidRDefault="00FE3780" w:rsidP="00FE3780">
            <w:pPr>
              <w:tabs>
                <w:tab w:val="right" w:pos="851"/>
              </w:tabs>
              <w:spacing w:line="276" w:lineRule="auto"/>
              <w:jc w:val="center"/>
              <w:rPr>
                <w:lang w:eastAsia="en-US"/>
              </w:rPr>
            </w:pPr>
            <w:r w:rsidRPr="007F2941">
              <w:rPr>
                <w:lang w:eastAsia="en-US"/>
              </w:rPr>
              <w:t>22</w:t>
            </w:r>
          </w:p>
        </w:tc>
        <w:tc>
          <w:tcPr>
            <w:tcW w:w="508" w:type="pct"/>
          </w:tcPr>
          <w:p w14:paraId="7F1C452B" w14:textId="56476555" w:rsidR="00FE3780" w:rsidRPr="007F2941" w:rsidRDefault="00FE3780" w:rsidP="00FE3780">
            <w:pPr>
              <w:tabs>
                <w:tab w:val="right" w:pos="851"/>
              </w:tabs>
              <w:spacing w:line="276" w:lineRule="auto"/>
              <w:jc w:val="center"/>
              <w:rPr>
                <w:lang w:eastAsia="en-US"/>
              </w:rPr>
            </w:pPr>
            <w:r w:rsidRPr="007F2941">
              <w:rPr>
                <w:lang w:eastAsia="en-US"/>
              </w:rPr>
              <w:t>6</w:t>
            </w:r>
          </w:p>
        </w:tc>
        <w:tc>
          <w:tcPr>
            <w:tcW w:w="480" w:type="pct"/>
          </w:tcPr>
          <w:p w14:paraId="7A968E96" w14:textId="3B7F9461"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7CE9018E" w14:textId="22C83B56" w:rsidR="00FE3780" w:rsidRPr="007F2941" w:rsidRDefault="00FE3780" w:rsidP="00FE3780">
            <w:pPr>
              <w:tabs>
                <w:tab w:val="right" w:pos="851"/>
              </w:tabs>
              <w:spacing w:line="276" w:lineRule="auto"/>
              <w:jc w:val="center"/>
              <w:rPr>
                <w:lang w:eastAsia="en-US"/>
              </w:rPr>
            </w:pPr>
            <w:r w:rsidRPr="007F2941">
              <w:rPr>
                <w:lang w:eastAsia="en-US"/>
              </w:rPr>
              <w:t>6</w:t>
            </w:r>
          </w:p>
        </w:tc>
        <w:tc>
          <w:tcPr>
            <w:tcW w:w="617" w:type="pct"/>
          </w:tcPr>
          <w:p w14:paraId="11EDA88A" w14:textId="678170A0" w:rsidR="00FE3780" w:rsidRPr="007F2941" w:rsidRDefault="00FE3780" w:rsidP="00FE3780">
            <w:pPr>
              <w:tabs>
                <w:tab w:val="right" w:pos="851"/>
              </w:tabs>
              <w:spacing w:line="276" w:lineRule="auto"/>
              <w:jc w:val="center"/>
              <w:rPr>
                <w:lang w:eastAsia="en-US"/>
              </w:rPr>
            </w:pPr>
            <w:r w:rsidRPr="007F2941">
              <w:rPr>
                <w:lang w:eastAsia="en-US"/>
              </w:rPr>
              <w:t>16</w:t>
            </w:r>
          </w:p>
        </w:tc>
        <w:tc>
          <w:tcPr>
            <w:tcW w:w="958" w:type="pct"/>
          </w:tcPr>
          <w:p w14:paraId="656764A9"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w:t>
            </w:r>
          </w:p>
        </w:tc>
      </w:tr>
      <w:tr w:rsidR="002E0E08" w:rsidRPr="007F2941" w14:paraId="3AAFBD6B" w14:textId="77777777" w:rsidTr="004B5A8C">
        <w:tc>
          <w:tcPr>
            <w:tcW w:w="275" w:type="pct"/>
          </w:tcPr>
          <w:p w14:paraId="363B5793" w14:textId="77777777" w:rsidR="007F2941" w:rsidRPr="007F2941" w:rsidRDefault="007F2941" w:rsidP="002C737E">
            <w:pPr>
              <w:tabs>
                <w:tab w:val="right" w:pos="851"/>
              </w:tabs>
              <w:spacing w:line="276" w:lineRule="auto"/>
              <w:rPr>
                <w:lang w:eastAsia="en-US"/>
              </w:rPr>
            </w:pPr>
          </w:p>
        </w:tc>
        <w:tc>
          <w:tcPr>
            <w:tcW w:w="1059" w:type="pct"/>
          </w:tcPr>
          <w:p w14:paraId="1D9B7E44" w14:textId="77777777" w:rsidR="007F2941" w:rsidRPr="007F2941" w:rsidRDefault="007F2941" w:rsidP="002C737E">
            <w:pPr>
              <w:tabs>
                <w:tab w:val="right" w:pos="851"/>
              </w:tabs>
              <w:spacing w:line="276" w:lineRule="auto"/>
              <w:rPr>
                <w:lang w:eastAsia="en-US"/>
              </w:rPr>
            </w:pPr>
            <w:r w:rsidRPr="007F2941">
              <w:rPr>
                <w:lang w:eastAsia="en-US"/>
              </w:rPr>
              <w:t xml:space="preserve">В целом по дисциплине </w:t>
            </w:r>
          </w:p>
        </w:tc>
        <w:tc>
          <w:tcPr>
            <w:tcW w:w="418" w:type="pct"/>
          </w:tcPr>
          <w:p w14:paraId="7147C4B3" w14:textId="07E62DAB" w:rsidR="007F2941" w:rsidRPr="007F2941" w:rsidRDefault="007F2941" w:rsidP="00FE3780">
            <w:pPr>
              <w:tabs>
                <w:tab w:val="right" w:pos="851"/>
              </w:tabs>
              <w:spacing w:line="276" w:lineRule="auto"/>
              <w:jc w:val="center"/>
              <w:rPr>
                <w:b/>
                <w:bCs/>
                <w:lang w:eastAsia="en-US"/>
              </w:rPr>
            </w:pPr>
            <w:r w:rsidRPr="007F2941">
              <w:rPr>
                <w:b/>
                <w:bCs/>
                <w:lang w:eastAsia="en-US"/>
              </w:rPr>
              <w:t>108</w:t>
            </w:r>
          </w:p>
        </w:tc>
        <w:tc>
          <w:tcPr>
            <w:tcW w:w="508" w:type="pct"/>
          </w:tcPr>
          <w:p w14:paraId="69520A99" w14:textId="1D3DD307" w:rsidR="007F2941" w:rsidRPr="007F2941" w:rsidRDefault="007F2941" w:rsidP="00FE3780">
            <w:pPr>
              <w:tabs>
                <w:tab w:val="right" w:pos="851"/>
              </w:tabs>
              <w:spacing w:line="276" w:lineRule="auto"/>
              <w:jc w:val="center"/>
              <w:rPr>
                <w:b/>
                <w:bCs/>
                <w:lang w:eastAsia="en-US"/>
              </w:rPr>
            </w:pPr>
            <w:r w:rsidRPr="007F2941">
              <w:rPr>
                <w:b/>
                <w:bCs/>
                <w:lang w:eastAsia="en-US"/>
              </w:rPr>
              <w:t>36</w:t>
            </w:r>
          </w:p>
        </w:tc>
        <w:tc>
          <w:tcPr>
            <w:tcW w:w="480" w:type="pct"/>
          </w:tcPr>
          <w:p w14:paraId="0B6D8E4A" w14:textId="3D3BEBBB" w:rsidR="007F2941" w:rsidRPr="007F2941" w:rsidRDefault="007F2941" w:rsidP="00FE3780">
            <w:pPr>
              <w:tabs>
                <w:tab w:val="right" w:pos="851"/>
              </w:tabs>
              <w:spacing w:line="276" w:lineRule="auto"/>
              <w:jc w:val="center"/>
              <w:rPr>
                <w:b/>
                <w:bCs/>
                <w:lang w:eastAsia="en-US"/>
              </w:rPr>
            </w:pPr>
            <w:r w:rsidRPr="007F2941">
              <w:rPr>
                <w:b/>
                <w:bCs/>
                <w:lang w:eastAsia="en-US"/>
              </w:rPr>
              <w:t>2</w:t>
            </w:r>
          </w:p>
        </w:tc>
        <w:tc>
          <w:tcPr>
            <w:tcW w:w="685" w:type="pct"/>
          </w:tcPr>
          <w:p w14:paraId="04F86648" w14:textId="52B3264D" w:rsidR="007F2941" w:rsidRPr="007F2941" w:rsidRDefault="007F2941" w:rsidP="00FE3780">
            <w:pPr>
              <w:tabs>
                <w:tab w:val="right" w:pos="851"/>
              </w:tabs>
              <w:spacing w:line="276" w:lineRule="auto"/>
              <w:jc w:val="center"/>
              <w:rPr>
                <w:b/>
                <w:bCs/>
                <w:lang w:eastAsia="en-US"/>
              </w:rPr>
            </w:pPr>
            <w:r w:rsidRPr="007F2941">
              <w:rPr>
                <w:b/>
                <w:bCs/>
                <w:lang w:eastAsia="en-US"/>
              </w:rPr>
              <w:t>34</w:t>
            </w:r>
          </w:p>
        </w:tc>
        <w:tc>
          <w:tcPr>
            <w:tcW w:w="617" w:type="pct"/>
          </w:tcPr>
          <w:p w14:paraId="487890E0" w14:textId="06076D28" w:rsidR="007F2941" w:rsidRPr="007F2941" w:rsidRDefault="007F2941" w:rsidP="00FE3780">
            <w:pPr>
              <w:tabs>
                <w:tab w:val="right" w:pos="851"/>
              </w:tabs>
              <w:spacing w:line="276" w:lineRule="auto"/>
              <w:jc w:val="center"/>
              <w:rPr>
                <w:lang w:eastAsia="en-US"/>
              </w:rPr>
            </w:pPr>
            <w:r w:rsidRPr="007F2941">
              <w:rPr>
                <w:b/>
                <w:bCs/>
                <w:lang w:eastAsia="en-US"/>
              </w:rPr>
              <w:t>72</w:t>
            </w:r>
          </w:p>
        </w:tc>
        <w:tc>
          <w:tcPr>
            <w:tcW w:w="958" w:type="pct"/>
          </w:tcPr>
          <w:p w14:paraId="545ACE78" w14:textId="77777777" w:rsidR="007F2941" w:rsidRPr="007F2941" w:rsidRDefault="007F2941" w:rsidP="002C737E">
            <w:pPr>
              <w:tabs>
                <w:tab w:val="right" w:pos="851"/>
              </w:tabs>
              <w:spacing w:line="276" w:lineRule="auto"/>
              <w:rPr>
                <w:lang w:eastAsia="en-US"/>
              </w:rPr>
            </w:pPr>
            <w:r w:rsidRPr="007F2941">
              <w:rPr>
                <w:lang w:eastAsia="en-US"/>
              </w:rPr>
              <w:t xml:space="preserve">Проектная работа </w:t>
            </w:r>
          </w:p>
        </w:tc>
      </w:tr>
      <w:tr w:rsidR="002E0E08" w:rsidRPr="007F2941" w14:paraId="3FB23074" w14:textId="77777777" w:rsidTr="004B5A8C">
        <w:tc>
          <w:tcPr>
            <w:tcW w:w="275" w:type="pct"/>
          </w:tcPr>
          <w:p w14:paraId="030273F6" w14:textId="77777777" w:rsidR="007F2941" w:rsidRPr="007F2941" w:rsidRDefault="007F2941" w:rsidP="002C737E">
            <w:pPr>
              <w:tabs>
                <w:tab w:val="right" w:pos="851"/>
              </w:tabs>
              <w:spacing w:line="276" w:lineRule="auto"/>
              <w:rPr>
                <w:lang w:eastAsia="en-US"/>
              </w:rPr>
            </w:pPr>
          </w:p>
        </w:tc>
        <w:tc>
          <w:tcPr>
            <w:tcW w:w="1059" w:type="pct"/>
          </w:tcPr>
          <w:p w14:paraId="10275FCA" w14:textId="77777777" w:rsidR="007F2941" w:rsidRPr="007F2941" w:rsidRDefault="007F2941" w:rsidP="002C737E">
            <w:pPr>
              <w:tabs>
                <w:tab w:val="right" w:pos="851"/>
              </w:tabs>
              <w:spacing w:line="276" w:lineRule="auto"/>
              <w:rPr>
                <w:lang w:eastAsia="en-US"/>
              </w:rPr>
            </w:pPr>
          </w:p>
        </w:tc>
        <w:tc>
          <w:tcPr>
            <w:tcW w:w="418" w:type="pct"/>
          </w:tcPr>
          <w:p w14:paraId="51927D6F" w14:textId="370050D2" w:rsidR="007F2941" w:rsidRPr="007F2941" w:rsidRDefault="007F2941" w:rsidP="00FE3780">
            <w:pPr>
              <w:tabs>
                <w:tab w:val="right" w:pos="851"/>
              </w:tabs>
              <w:spacing w:line="276" w:lineRule="auto"/>
              <w:jc w:val="center"/>
              <w:rPr>
                <w:b/>
                <w:bCs/>
                <w:lang w:eastAsia="en-US"/>
              </w:rPr>
            </w:pPr>
            <w:r w:rsidRPr="007F2941">
              <w:rPr>
                <w:b/>
                <w:bCs/>
                <w:lang w:eastAsia="en-US"/>
              </w:rPr>
              <w:t>100</w:t>
            </w:r>
          </w:p>
        </w:tc>
        <w:tc>
          <w:tcPr>
            <w:tcW w:w="508" w:type="pct"/>
          </w:tcPr>
          <w:p w14:paraId="7BE2ECE1" w14:textId="51295285" w:rsidR="007F2941" w:rsidRPr="007F2941" w:rsidRDefault="007F2941" w:rsidP="00FE3780">
            <w:pPr>
              <w:tabs>
                <w:tab w:val="right" w:pos="851"/>
              </w:tabs>
              <w:spacing w:line="276" w:lineRule="auto"/>
              <w:jc w:val="center"/>
              <w:rPr>
                <w:b/>
                <w:bCs/>
                <w:lang w:eastAsia="en-US"/>
              </w:rPr>
            </w:pPr>
            <w:r w:rsidRPr="007F2941">
              <w:rPr>
                <w:b/>
                <w:bCs/>
                <w:lang w:eastAsia="en-US"/>
              </w:rPr>
              <w:t>33</w:t>
            </w:r>
          </w:p>
        </w:tc>
        <w:tc>
          <w:tcPr>
            <w:tcW w:w="480" w:type="pct"/>
          </w:tcPr>
          <w:p w14:paraId="4BA6609C" w14:textId="3CC97E3F" w:rsidR="007F2941" w:rsidRPr="007F2941" w:rsidRDefault="007F2941" w:rsidP="00FE3780">
            <w:pPr>
              <w:tabs>
                <w:tab w:val="right" w:pos="851"/>
              </w:tabs>
              <w:spacing w:line="276" w:lineRule="auto"/>
              <w:jc w:val="center"/>
              <w:rPr>
                <w:b/>
                <w:bCs/>
                <w:lang w:eastAsia="en-US"/>
              </w:rPr>
            </w:pPr>
            <w:r w:rsidRPr="007F2941">
              <w:rPr>
                <w:b/>
                <w:bCs/>
                <w:lang w:eastAsia="en-US"/>
              </w:rPr>
              <w:t>5</w:t>
            </w:r>
          </w:p>
        </w:tc>
        <w:tc>
          <w:tcPr>
            <w:tcW w:w="685" w:type="pct"/>
          </w:tcPr>
          <w:p w14:paraId="48D517AA" w14:textId="7C40E25B" w:rsidR="007F2941" w:rsidRPr="007F2941" w:rsidRDefault="007F2941" w:rsidP="00FE3780">
            <w:pPr>
              <w:tabs>
                <w:tab w:val="right" w:pos="851"/>
              </w:tabs>
              <w:spacing w:line="276" w:lineRule="auto"/>
              <w:jc w:val="center"/>
              <w:rPr>
                <w:b/>
                <w:bCs/>
                <w:lang w:eastAsia="en-US"/>
              </w:rPr>
            </w:pPr>
            <w:r w:rsidRPr="007F2941">
              <w:rPr>
                <w:b/>
                <w:bCs/>
                <w:lang w:eastAsia="en-US"/>
              </w:rPr>
              <w:t>95</w:t>
            </w:r>
          </w:p>
        </w:tc>
        <w:tc>
          <w:tcPr>
            <w:tcW w:w="617" w:type="pct"/>
          </w:tcPr>
          <w:p w14:paraId="31F9AA2D" w14:textId="6C5F589C" w:rsidR="007F2941" w:rsidRPr="007F2941" w:rsidRDefault="007F2941" w:rsidP="00FE3780">
            <w:pPr>
              <w:tabs>
                <w:tab w:val="right" w:pos="851"/>
              </w:tabs>
              <w:spacing w:line="276" w:lineRule="auto"/>
              <w:jc w:val="center"/>
              <w:rPr>
                <w:b/>
                <w:bCs/>
                <w:lang w:eastAsia="en-US"/>
              </w:rPr>
            </w:pPr>
            <w:r w:rsidRPr="007F2941">
              <w:rPr>
                <w:b/>
                <w:bCs/>
                <w:lang w:eastAsia="en-US"/>
              </w:rPr>
              <w:t>67</w:t>
            </w:r>
          </w:p>
        </w:tc>
        <w:tc>
          <w:tcPr>
            <w:tcW w:w="958" w:type="pct"/>
          </w:tcPr>
          <w:p w14:paraId="52025CE2" w14:textId="77777777" w:rsidR="007F2941" w:rsidRPr="007F2941" w:rsidRDefault="007F2941" w:rsidP="002C737E">
            <w:pPr>
              <w:tabs>
                <w:tab w:val="right" w:pos="851"/>
              </w:tabs>
              <w:spacing w:line="276" w:lineRule="auto"/>
              <w:rPr>
                <w:lang w:eastAsia="en-US"/>
              </w:rPr>
            </w:pPr>
          </w:p>
        </w:tc>
      </w:tr>
    </w:tbl>
    <w:p w14:paraId="7B9B237F" w14:textId="0925C2A4" w:rsidR="007F2941" w:rsidRDefault="007F2941" w:rsidP="00057BAE">
      <w:pPr>
        <w:pStyle w:val="aff5"/>
        <w:jc w:val="both"/>
      </w:pPr>
    </w:p>
    <w:p w14:paraId="08A8D30A" w14:textId="6C755E21" w:rsidR="00AC2C7B" w:rsidRDefault="00AC2C7B" w:rsidP="00057BAE">
      <w:pPr>
        <w:pStyle w:val="aff5"/>
        <w:jc w:val="both"/>
      </w:pPr>
    </w:p>
    <w:p w14:paraId="6DA8FD70" w14:textId="74DB6DE8" w:rsidR="00AC2C7B" w:rsidRDefault="00AC2C7B" w:rsidP="00057BAE">
      <w:pPr>
        <w:pStyle w:val="aff5"/>
        <w:jc w:val="both"/>
      </w:pPr>
    </w:p>
    <w:p w14:paraId="211462A8" w14:textId="0A6D69A7" w:rsidR="00AC2C7B" w:rsidRDefault="00AC2C7B" w:rsidP="00057BAE">
      <w:pPr>
        <w:pStyle w:val="aff5"/>
        <w:jc w:val="both"/>
      </w:pPr>
    </w:p>
    <w:p w14:paraId="227ACEF6" w14:textId="765BBC36" w:rsidR="00AC2C7B" w:rsidRDefault="00AC2C7B" w:rsidP="00057BAE">
      <w:pPr>
        <w:pStyle w:val="aff5"/>
        <w:jc w:val="both"/>
      </w:pPr>
    </w:p>
    <w:p w14:paraId="38505B6E" w14:textId="6B9E5C05" w:rsidR="00AC2C7B" w:rsidRDefault="00AC2C7B" w:rsidP="00057BAE">
      <w:pPr>
        <w:pStyle w:val="aff5"/>
        <w:jc w:val="both"/>
      </w:pPr>
    </w:p>
    <w:p w14:paraId="353D0AAD" w14:textId="1CEF8741" w:rsidR="00AC2C7B" w:rsidRDefault="00AC2C7B" w:rsidP="00057BAE">
      <w:pPr>
        <w:pStyle w:val="aff5"/>
        <w:jc w:val="both"/>
      </w:pPr>
    </w:p>
    <w:p w14:paraId="2C2483F5" w14:textId="77777777" w:rsidR="00AC2C7B" w:rsidRDefault="00AC2C7B" w:rsidP="00057BAE">
      <w:pPr>
        <w:pStyle w:val="aff5"/>
        <w:jc w:val="both"/>
      </w:pPr>
    </w:p>
    <w:p w14:paraId="5ED328FB" w14:textId="3FFCDDFB" w:rsidR="004039F0" w:rsidRDefault="004039F0" w:rsidP="00057BAE">
      <w:pPr>
        <w:pStyle w:val="aff5"/>
        <w:jc w:val="both"/>
        <w:rPr>
          <w:b w:val="0"/>
          <w:bCs w:val="0"/>
        </w:rPr>
      </w:pPr>
      <w:r w:rsidRPr="004039F0">
        <w:rPr>
          <w:b w:val="0"/>
          <w:bCs w:val="0"/>
        </w:rPr>
        <w:t>Для очно-заочной формы обучения ОП «Управление бизнесом», профиль «Менеджмент и управление бизнесом»</w:t>
      </w:r>
    </w:p>
    <w:p w14:paraId="62DCBB9A" w14:textId="3BBF53AE" w:rsidR="002E0E08" w:rsidRDefault="002E0E08" w:rsidP="00057BAE">
      <w:pPr>
        <w:pStyle w:val="aff5"/>
        <w:jc w:val="both"/>
        <w:rPr>
          <w:b w:val="0"/>
          <w:bCs w:val="0"/>
        </w:rPr>
      </w:pPr>
      <w:r>
        <w:rPr>
          <w:b w:val="0"/>
          <w:bCs w:val="0"/>
        </w:rPr>
        <w:t>2021 год</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2187"/>
        <w:gridCol w:w="929"/>
        <w:gridCol w:w="991"/>
        <w:gridCol w:w="991"/>
        <w:gridCol w:w="1558"/>
        <w:gridCol w:w="1273"/>
        <w:gridCol w:w="1844"/>
      </w:tblGrid>
      <w:tr w:rsidR="004B5A8C" w:rsidRPr="004B5A8C" w14:paraId="692187D0" w14:textId="77777777" w:rsidTr="004B5A8C">
        <w:tc>
          <w:tcPr>
            <w:tcW w:w="277" w:type="pct"/>
            <w:vMerge w:val="restart"/>
          </w:tcPr>
          <w:p w14:paraId="4B8D7E9C" w14:textId="77777777" w:rsidR="002E0E08" w:rsidRPr="004B5A8C" w:rsidRDefault="002E0E08" w:rsidP="002C737E">
            <w:pPr>
              <w:tabs>
                <w:tab w:val="right" w:pos="851"/>
              </w:tabs>
              <w:spacing w:line="276" w:lineRule="auto"/>
              <w:rPr>
                <w:lang w:eastAsia="en-US"/>
              </w:rPr>
            </w:pPr>
            <w:r w:rsidRPr="004B5A8C">
              <w:rPr>
                <w:sz w:val="22"/>
                <w:szCs w:val="22"/>
                <w:lang w:eastAsia="en-US"/>
              </w:rPr>
              <w:t>№</w:t>
            </w:r>
          </w:p>
          <w:p w14:paraId="0E3F0F93" w14:textId="77777777" w:rsidR="002E0E08" w:rsidRPr="004B5A8C" w:rsidRDefault="002E0E08" w:rsidP="002C737E">
            <w:pPr>
              <w:tabs>
                <w:tab w:val="right" w:pos="851"/>
              </w:tabs>
              <w:spacing w:line="276" w:lineRule="auto"/>
              <w:rPr>
                <w:lang w:eastAsia="en-US"/>
              </w:rPr>
            </w:pPr>
            <w:r w:rsidRPr="004B5A8C">
              <w:rPr>
                <w:sz w:val="22"/>
                <w:szCs w:val="22"/>
                <w:lang w:eastAsia="en-US"/>
              </w:rPr>
              <w:t>п/п</w:t>
            </w:r>
          </w:p>
        </w:tc>
        <w:tc>
          <w:tcPr>
            <w:tcW w:w="1057" w:type="pct"/>
            <w:vMerge w:val="restart"/>
          </w:tcPr>
          <w:p w14:paraId="24453945" w14:textId="77777777" w:rsidR="002E0E08" w:rsidRPr="004B5A8C" w:rsidRDefault="002E0E08" w:rsidP="002C737E">
            <w:pPr>
              <w:tabs>
                <w:tab w:val="right" w:pos="851"/>
              </w:tabs>
              <w:spacing w:line="276" w:lineRule="auto"/>
              <w:rPr>
                <w:lang w:eastAsia="en-US"/>
              </w:rPr>
            </w:pPr>
            <w:r w:rsidRPr="004B5A8C">
              <w:rPr>
                <w:b/>
                <w:bCs/>
                <w:sz w:val="22"/>
                <w:szCs w:val="22"/>
                <w:lang w:eastAsia="en-US"/>
              </w:rPr>
              <w:t>Наименование тем  (разделов) дисциплины</w:t>
            </w:r>
          </w:p>
        </w:tc>
        <w:tc>
          <w:tcPr>
            <w:tcW w:w="2775" w:type="pct"/>
            <w:gridSpan w:val="5"/>
          </w:tcPr>
          <w:p w14:paraId="0EB2CEC2" w14:textId="77777777" w:rsidR="002E0E08" w:rsidRPr="004B5A8C" w:rsidRDefault="002E0E08" w:rsidP="002C737E">
            <w:pPr>
              <w:tabs>
                <w:tab w:val="right" w:pos="851"/>
              </w:tabs>
              <w:spacing w:line="276" w:lineRule="auto"/>
              <w:jc w:val="center"/>
              <w:rPr>
                <w:b/>
                <w:bCs/>
                <w:lang w:eastAsia="en-US"/>
              </w:rPr>
            </w:pPr>
            <w:r w:rsidRPr="004B5A8C">
              <w:rPr>
                <w:b/>
                <w:bCs/>
                <w:sz w:val="22"/>
                <w:szCs w:val="22"/>
                <w:lang w:eastAsia="en-US"/>
              </w:rPr>
              <w:t>Трудоемкость в часах</w:t>
            </w:r>
          </w:p>
        </w:tc>
        <w:tc>
          <w:tcPr>
            <w:tcW w:w="891" w:type="pct"/>
            <w:vMerge w:val="restart"/>
          </w:tcPr>
          <w:p w14:paraId="7CB28EE9"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Формы текущего контроля успеваемости</w:t>
            </w:r>
          </w:p>
        </w:tc>
      </w:tr>
      <w:tr w:rsidR="004B5A8C" w:rsidRPr="004B5A8C" w14:paraId="42A4880E" w14:textId="77777777" w:rsidTr="004B5A8C">
        <w:tc>
          <w:tcPr>
            <w:tcW w:w="277" w:type="pct"/>
            <w:vMerge/>
            <w:vAlign w:val="center"/>
          </w:tcPr>
          <w:p w14:paraId="46642A7A" w14:textId="77777777" w:rsidR="002E0E08" w:rsidRPr="004B5A8C" w:rsidRDefault="002E0E08" w:rsidP="002C737E">
            <w:pPr>
              <w:spacing w:line="276" w:lineRule="auto"/>
              <w:rPr>
                <w:lang w:eastAsia="en-US"/>
              </w:rPr>
            </w:pPr>
          </w:p>
        </w:tc>
        <w:tc>
          <w:tcPr>
            <w:tcW w:w="1057" w:type="pct"/>
            <w:vMerge/>
            <w:vAlign w:val="center"/>
          </w:tcPr>
          <w:p w14:paraId="0BBE6417" w14:textId="77777777" w:rsidR="002E0E08" w:rsidRPr="004B5A8C" w:rsidRDefault="002E0E08" w:rsidP="002C737E">
            <w:pPr>
              <w:spacing w:line="276" w:lineRule="auto"/>
              <w:rPr>
                <w:lang w:eastAsia="en-US"/>
              </w:rPr>
            </w:pPr>
          </w:p>
        </w:tc>
        <w:tc>
          <w:tcPr>
            <w:tcW w:w="449" w:type="pct"/>
            <w:vMerge w:val="restart"/>
          </w:tcPr>
          <w:p w14:paraId="22126AB3"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Всего</w:t>
            </w:r>
          </w:p>
        </w:tc>
        <w:tc>
          <w:tcPr>
            <w:tcW w:w="1711" w:type="pct"/>
            <w:gridSpan w:val="3"/>
          </w:tcPr>
          <w:p w14:paraId="37940C2D"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Контактная работа -Аудиторная работа</w:t>
            </w:r>
          </w:p>
        </w:tc>
        <w:tc>
          <w:tcPr>
            <w:tcW w:w="615" w:type="pct"/>
            <w:vMerge w:val="restart"/>
          </w:tcPr>
          <w:p w14:paraId="45A3E833" w14:textId="77777777" w:rsidR="002E0E08" w:rsidRPr="004B5A8C" w:rsidRDefault="002E0E08" w:rsidP="002C737E">
            <w:pPr>
              <w:tabs>
                <w:tab w:val="right" w:pos="851"/>
              </w:tabs>
              <w:spacing w:line="276" w:lineRule="auto"/>
              <w:rPr>
                <w:lang w:eastAsia="en-US"/>
              </w:rPr>
            </w:pPr>
            <w:r w:rsidRPr="004B5A8C">
              <w:rPr>
                <w:b/>
                <w:bCs/>
                <w:sz w:val="22"/>
                <w:szCs w:val="22"/>
                <w:lang w:eastAsia="en-US"/>
              </w:rPr>
              <w:t>Самостоятельная работа</w:t>
            </w:r>
          </w:p>
        </w:tc>
        <w:tc>
          <w:tcPr>
            <w:tcW w:w="891" w:type="pct"/>
            <w:vMerge/>
            <w:vAlign w:val="center"/>
          </w:tcPr>
          <w:p w14:paraId="3C0FBBCD" w14:textId="77777777" w:rsidR="002E0E08" w:rsidRPr="004B5A8C" w:rsidRDefault="002E0E08" w:rsidP="002C737E">
            <w:pPr>
              <w:spacing w:line="276" w:lineRule="auto"/>
              <w:rPr>
                <w:b/>
                <w:bCs/>
                <w:lang w:eastAsia="en-US"/>
              </w:rPr>
            </w:pPr>
          </w:p>
        </w:tc>
      </w:tr>
      <w:tr w:rsidR="004B5A8C" w:rsidRPr="004B5A8C" w14:paraId="6BBB6169" w14:textId="77777777" w:rsidTr="004B5A8C">
        <w:tc>
          <w:tcPr>
            <w:tcW w:w="277" w:type="pct"/>
            <w:vMerge/>
            <w:vAlign w:val="center"/>
          </w:tcPr>
          <w:p w14:paraId="3D046018" w14:textId="77777777" w:rsidR="002E0E08" w:rsidRPr="004B5A8C" w:rsidRDefault="002E0E08" w:rsidP="002C737E">
            <w:pPr>
              <w:spacing w:line="276" w:lineRule="auto"/>
              <w:rPr>
                <w:lang w:eastAsia="en-US"/>
              </w:rPr>
            </w:pPr>
          </w:p>
        </w:tc>
        <w:tc>
          <w:tcPr>
            <w:tcW w:w="1057" w:type="pct"/>
            <w:vMerge/>
            <w:vAlign w:val="center"/>
          </w:tcPr>
          <w:p w14:paraId="6BE75ED8" w14:textId="77777777" w:rsidR="002E0E08" w:rsidRPr="004B5A8C" w:rsidRDefault="002E0E08" w:rsidP="002C737E">
            <w:pPr>
              <w:spacing w:line="276" w:lineRule="auto"/>
              <w:rPr>
                <w:lang w:eastAsia="en-US"/>
              </w:rPr>
            </w:pPr>
          </w:p>
        </w:tc>
        <w:tc>
          <w:tcPr>
            <w:tcW w:w="449" w:type="pct"/>
            <w:vMerge/>
            <w:vAlign w:val="center"/>
          </w:tcPr>
          <w:p w14:paraId="262E746A" w14:textId="77777777" w:rsidR="002E0E08" w:rsidRPr="004B5A8C" w:rsidRDefault="002E0E08" w:rsidP="002C737E">
            <w:pPr>
              <w:spacing w:line="276" w:lineRule="auto"/>
              <w:rPr>
                <w:b/>
                <w:bCs/>
                <w:lang w:eastAsia="en-US"/>
              </w:rPr>
            </w:pPr>
          </w:p>
        </w:tc>
        <w:tc>
          <w:tcPr>
            <w:tcW w:w="479" w:type="pct"/>
          </w:tcPr>
          <w:p w14:paraId="5F34C85E" w14:textId="2DCE4077" w:rsidR="002E0E08" w:rsidRPr="004B5A8C" w:rsidRDefault="002E0E08" w:rsidP="002C737E">
            <w:pPr>
              <w:tabs>
                <w:tab w:val="right" w:pos="851"/>
              </w:tabs>
              <w:spacing w:line="276" w:lineRule="auto"/>
              <w:rPr>
                <w:lang w:eastAsia="en-US"/>
              </w:rPr>
            </w:pPr>
            <w:r w:rsidRPr="004B5A8C">
              <w:rPr>
                <w:sz w:val="22"/>
                <w:szCs w:val="22"/>
                <w:lang w:eastAsia="en-US"/>
              </w:rPr>
              <w:t>Общая, в т.</w:t>
            </w:r>
            <w:r w:rsidR="00011B58">
              <w:rPr>
                <w:sz w:val="22"/>
                <w:szCs w:val="22"/>
                <w:lang w:eastAsia="en-US"/>
              </w:rPr>
              <w:t xml:space="preserve"> </w:t>
            </w:r>
            <w:r w:rsidRPr="004B5A8C">
              <w:rPr>
                <w:sz w:val="22"/>
                <w:szCs w:val="22"/>
                <w:lang w:eastAsia="en-US"/>
              </w:rPr>
              <w:t>ч.:</w:t>
            </w:r>
          </w:p>
        </w:tc>
        <w:tc>
          <w:tcPr>
            <w:tcW w:w="479" w:type="pct"/>
          </w:tcPr>
          <w:p w14:paraId="06F7B164" w14:textId="77777777" w:rsidR="002E0E08" w:rsidRPr="004B5A8C" w:rsidRDefault="002E0E08" w:rsidP="002C737E">
            <w:pPr>
              <w:tabs>
                <w:tab w:val="right" w:pos="851"/>
              </w:tabs>
              <w:spacing w:line="276" w:lineRule="auto"/>
              <w:rPr>
                <w:lang w:eastAsia="en-US"/>
              </w:rPr>
            </w:pPr>
            <w:r w:rsidRPr="004B5A8C">
              <w:rPr>
                <w:sz w:val="22"/>
                <w:szCs w:val="22"/>
                <w:lang w:eastAsia="en-US"/>
              </w:rPr>
              <w:t>Лекции</w:t>
            </w:r>
          </w:p>
        </w:tc>
        <w:tc>
          <w:tcPr>
            <w:tcW w:w="752" w:type="pct"/>
          </w:tcPr>
          <w:p w14:paraId="675D0ABD" w14:textId="6F7FEDC4" w:rsidR="002E0E08" w:rsidRPr="004B5A8C" w:rsidRDefault="00AC2C7B" w:rsidP="002C737E">
            <w:pPr>
              <w:tabs>
                <w:tab w:val="right" w:pos="851"/>
              </w:tabs>
              <w:spacing w:line="276" w:lineRule="auto"/>
              <w:rPr>
                <w:lang w:eastAsia="en-US"/>
              </w:rPr>
            </w:pPr>
            <w:r w:rsidRPr="004B5A8C">
              <w:rPr>
                <w:sz w:val="22"/>
                <w:szCs w:val="22"/>
                <w:lang w:eastAsia="en-US"/>
              </w:rPr>
              <w:t xml:space="preserve">Семинары, практические  </w:t>
            </w:r>
            <w:r w:rsidR="002E0E08" w:rsidRPr="004B5A8C">
              <w:rPr>
                <w:sz w:val="22"/>
                <w:szCs w:val="22"/>
                <w:lang w:eastAsia="en-US"/>
              </w:rPr>
              <w:t>занятия</w:t>
            </w:r>
          </w:p>
        </w:tc>
        <w:tc>
          <w:tcPr>
            <w:tcW w:w="615" w:type="pct"/>
            <w:vMerge/>
            <w:vAlign w:val="center"/>
          </w:tcPr>
          <w:p w14:paraId="7771E473" w14:textId="77777777" w:rsidR="002E0E08" w:rsidRPr="004B5A8C" w:rsidRDefault="002E0E08" w:rsidP="002C737E">
            <w:pPr>
              <w:spacing w:line="276" w:lineRule="auto"/>
              <w:rPr>
                <w:lang w:eastAsia="en-US"/>
              </w:rPr>
            </w:pPr>
          </w:p>
        </w:tc>
        <w:tc>
          <w:tcPr>
            <w:tcW w:w="891" w:type="pct"/>
            <w:vMerge/>
            <w:vAlign w:val="center"/>
          </w:tcPr>
          <w:p w14:paraId="67561047" w14:textId="77777777" w:rsidR="002E0E08" w:rsidRPr="004B5A8C" w:rsidRDefault="002E0E08" w:rsidP="002C737E">
            <w:pPr>
              <w:spacing w:line="276" w:lineRule="auto"/>
              <w:rPr>
                <w:b/>
                <w:bCs/>
                <w:lang w:eastAsia="en-US"/>
              </w:rPr>
            </w:pPr>
          </w:p>
        </w:tc>
      </w:tr>
      <w:tr w:rsidR="004B5A8C" w:rsidRPr="004B5A8C" w14:paraId="23CDEA6A" w14:textId="77777777" w:rsidTr="004B5A8C">
        <w:tc>
          <w:tcPr>
            <w:tcW w:w="277" w:type="pct"/>
          </w:tcPr>
          <w:p w14:paraId="0E94EF62" w14:textId="77777777" w:rsidR="004B5A8C" w:rsidRPr="004B5A8C" w:rsidRDefault="004B5A8C" w:rsidP="004B5A8C">
            <w:pPr>
              <w:tabs>
                <w:tab w:val="right" w:pos="851"/>
              </w:tabs>
              <w:spacing w:line="276" w:lineRule="auto"/>
              <w:rPr>
                <w:lang w:eastAsia="en-US"/>
              </w:rPr>
            </w:pPr>
            <w:r w:rsidRPr="004B5A8C">
              <w:rPr>
                <w:lang w:eastAsia="en-US"/>
              </w:rPr>
              <w:t>1.</w:t>
            </w:r>
          </w:p>
        </w:tc>
        <w:tc>
          <w:tcPr>
            <w:tcW w:w="1057" w:type="pct"/>
          </w:tcPr>
          <w:p w14:paraId="02B04E5C" w14:textId="77777777" w:rsidR="004B5A8C" w:rsidRPr="004B5A8C" w:rsidRDefault="004B5A8C" w:rsidP="004B5A8C">
            <w:pPr>
              <w:tabs>
                <w:tab w:val="right" w:pos="851"/>
              </w:tabs>
              <w:spacing w:line="276" w:lineRule="auto"/>
              <w:rPr>
                <w:lang w:eastAsia="en-US"/>
              </w:rPr>
            </w:pPr>
            <w:r w:rsidRPr="004B5A8C">
              <w:rPr>
                <w:lang w:eastAsia="en-US"/>
              </w:rPr>
              <w:t>Тема 1. Риторика: практика устной и письменной коммуникации</w:t>
            </w:r>
          </w:p>
        </w:tc>
        <w:tc>
          <w:tcPr>
            <w:tcW w:w="449" w:type="pct"/>
          </w:tcPr>
          <w:p w14:paraId="40BAC509" w14:textId="01B9BC73"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5825CB27" w14:textId="3CAE7481"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3CEF82B1" w14:textId="2BA35E26"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B758CE1" w14:textId="23CC6E21" w:rsidR="004B5A8C" w:rsidRPr="004B5A8C" w:rsidRDefault="004B5A8C" w:rsidP="004B5A8C">
            <w:pPr>
              <w:tabs>
                <w:tab w:val="right" w:pos="851"/>
              </w:tabs>
              <w:spacing w:line="276" w:lineRule="auto"/>
              <w:jc w:val="center"/>
              <w:rPr>
                <w:lang w:eastAsia="en-US"/>
              </w:rPr>
            </w:pPr>
            <w:r w:rsidRPr="004B5A8C">
              <w:rPr>
                <w:lang w:eastAsia="en-US"/>
              </w:rPr>
              <w:t>2</w:t>
            </w:r>
          </w:p>
        </w:tc>
        <w:tc>
          <w:tcPr>
            <w:tcW w:w="615" w:type="pct"/>
          </w:tcPr>
          <w:p w14:paraId="77AA5FA3" w14:textId="3089541C"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5E23F07E" w14:textId="77777777" w:rsidR="004B5A8C" w:rsidRPr="004B5A8C" w:rsidRDefault="004B5A8C" w:rsidP="004B5A8C">
            <w:pPr>
              <w:tabs>
                <w:tab w:val="right" w:pos="851"/>
              </w:tabs>
              <w:spacing w:line="276" w:lineRule="auto"/>
              <w:rPr>
                <w:lang w:eastAsia="en-US"/>
              </w:rPr>
            </w:pPr>
            <w:r w:rsidRPr="004B5A8C">
              <w:rPr>
                <w:lang w:eastAsia="en-US"/>
              </w:rPr>
              <w:t>опрос, дискуссия, кейсы</w:t>
            </w:r>
          </w:p>
        </w:tc>
      </w:tr>
      <w:tr w:rsidR="004B5A8C" w:rsidRPr="004B5A8C" w14:paraId="7A51D0BA" w14:textId="77777777" w:rsidTr="004B5A8C">
        <w:tc>
          <w:tcPr>
            <w:tcW w:w="277" w:type="pct"/>
          </w:tcPr>
          <w:p w14:paraId="2DA6B9C7" w14:textId="77777777" w:rsidR="004B5A8C" w:rsidRPr="004B5A8C" w:rsidRDefault="004B5A8C" w:rsidP="004B5A8C">
            <w:pPr>
              <w:tabs>
                <w:tab w:val="right" w:pos="851"/>
              </w:tabs>
              <w:spacing w:line="276" w:lineRule="auto"/>
              <w:rPr>
                <w:lang w:eastAsia="en-US"/>
              </w:rPr>
            </w:pPr>
            <w:r w:rsidRPr="004B5A8C">
              <w:rPr>
                <w:lang w:eastAsia="en-US"/>
              </w:rPr>
              <w:t>2.</w:t>
            </w:r>
          </w:p>
        </w:tc>
        <w:tc>
          <w:tcPr>
            <w:tcW w:w="1057" w:type="pct"/>
          </w:tcPr>
          <w:p w14:paraId="7031D5E4" w14:textId="77777777" w:rsidR="004B5A8C" w:rsidRPr="004B5A8C" w:rsidRDefault="004B5A8C" w:rsidP="004B5A8C">
            <w:pPr>
              <w:tabs>
                <w:tab w:val="right" w:pos="851"/>
              </w:tabs>
              <w:spacing w:line="276" w:lineRule="auto"/>
              <w:rPr>
                <w:lang w:eastAsia="en-US"/>
              </w:rPr>
            </w:pPr>
            <w:r w:rsidRPr="004B5A8C">
              <w:rPr>
                <w:lang w:eastAsia="en-US"/>
              </w:rPr>
              <w:t>Тема 2. Особенности устной коммуникации в деловой среде</w:t>
            </w:r>
          </w:p>
        </w:tc>
        <w:tc>
          <w:tcPr>
            <w:tcW w:w="449" w:type="pct"/>
          </w:tcPr>
          <w:p w14:paraId="42E77A6C" w14:textId="2444E77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45505EF8" w14:textId="3ADEE2D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75832DA" w14:textId="3359F6AD"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DA3981B" w14:textId="07BD760D"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180F2585"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81F0D66"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 тесты</w:t>
            </w:r>
          </w:p>
        </w:tc>
      </w:tr>
      <w:tr w:rsidR="004B5A8C" w:rsidRPr="004B5A8C" w14:paraId="4A5F5594" w14:textId="77777777" w:rsidTr="004B5A8C">
        <w:tc>
          <w:tcPr>
            <w:tcW w:w="277" w:type="pct"/>
          </w:tcPr>
          <w:p w14:paraId="2FC16522" w14:textId="77777777" w:rsidR="004B5A8C" w:rsidRPr="004B5A8C" w:rsidRDefault="004B5A8C" w:rsidP="004B5A8C">
            <w:pPr>
              <w:tabs>
                <w:tab w:val="right" w:pos="851"/>
              </w:tabs>
              <w:spacing w:line="276" w:lineRule="auto"/>
              <w:rPr>
                <w:lang w:eastAsia="en-US"/>
              </w:rPr>
            </w:pPr>
            <w:r w:rsidRPr="004B5A8C">
              <w:rPr>
                <w:lang w:eastAsia="en-US"/>
              </w:rPr>
              <w:t>3</w:t>
            </w:r>
          </w:p>
        </w:tc>
        <w:tc>
          <w:tcPr>
            <w:tcW w:w="1057" w:type="pct"/>
          </w:tcPr>
          <w:p w14:paraId="2951A30B" w14:textId="77777777" w:rsidR="004B5A8C" w:rsidRPr="004B5A8C" w:rsidRDefault="004B5A8C" w:rsidP="004B5A8C">
            <w:pPr>
              <w:tabs>
                <w:tab w:val="right" w:pos="851"/>
              </w:tabs>
              <w:spacing w:line="276" w:lineRule="auto"/>
              <w:rPr>
                <w:lang w:eastAsia="en-US"/>
              </w:rPr>
            </w:pPr>
            <w:r w:rsidRPr="004B5A8C">
              <w:rPr>
                <w:lang w:eastAsia="en-US"/>
              </w:rPr>
              <w:t>Тема 3. Технологии генерации идей и организации процесса делового письма</w:t>
            </w:r>
          </w:p>
        </w:tc>
        <w:tc>
          <w:tcPr>
            <w:tcW w:w="449" w:type="pct"/>
          </w:tcPr>
          <w:p w14:paraId="3BE8A0BB" w14:textId="3BCF65C5"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666B0790" w14:textId="7CC7A5B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30E1327" w14:textId="7C4C4EDC"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3E0191F7" w14:textId="4AC8F973"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5D497F8E"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67AF47B8" w14:textId="77777777" w:rsidR="004B5A8C" w:rsidRPr="004B5A8C" w:rsidRDefault="004B5A8C" w:rsidP="004B5A8C">
            <w:pPr>
              <w:tabs>
                <w:tab w:val="right" w:pos="851"/>
              </w:tabs>
              <w:spacing w:line="276" w:lineRule="auto"/>
              <w:rPr>
                <w:lang w:eastAsia="en-US"/>
              </w:rPr>
            </w:pPr>
            <w:r w:rsidRPr="004B5A8C">
              <w:rPr>
                <w:lang w:eastAsia="en-US"/>
              </w:rPr>
              <w:t>опрос, презентация</w:t>
            </w:r>
          </w:p>
        </w:tc>
      </w:tr>
      <w:tr w:rsidR="004B5A8C" w:rsidRPr="004B5A8C" w14:paraId="0A051ED1" w14:textId="77777777" w:rsidTr="004B5A8C">
        <w:tc>
          <w:tcPr>
            <w:tcW w:w="277" w:type="pct"/>
          </w:tcPr>
          <w:p w14:paraId="4662F2A5" w14:textId="77777777" w:rsidR="004B5A8C" w:rsidRPr="004B5A8C" w:rsidRDefault="004B5A8C" w:rsidP="004B5A8C">
            <w:pPr>
              <w:tabs>
                <w:tab w:val="right" w:pos="851"/>
              </w:tabs>
              <w:spacing w:line="276" w:lineRule="auto"/>
              <w:rPr>
                <w:lang w:eastAsia="en-US"/>
              </w:rPr>
            </w:pPr>
            <w:r w:rsidRPr="004B5A8C">
              <w:rPr>
                <w:lang w:eastAsia="en-US"/>
              </w:rPr>
              <w:t>4</w:t>
            </w:r>
          </w:p>
        </w:tc>
        <w:tc>
          <w:tcPr>
            <w:tcW w:w="1057" w:type="pct"/>
          </w:tcPr>
          <w:p w14:paraId="5D0382A6" w14:textId="77777777" w:rsidR="004B5A8C" w:rsidRPr="004B5A8C" w:rsidRDefault="004B5A8C" w:rsidP="004B5A8C">
            <w:pPr>
              <w:tabs>
                <w:tab w:val="right" w:pos="851"/>
              </w:tabs>
              <w:spacing w:line="276" w:lineRule="auto"/>
              <w:rPr>
                <w:lang w:eastAsia="en-US"/>
              </w:rPr>
            </w:pPr>
            <w:r w:rsidRPr="004B5A8C">
              <w:rPr>
                <w:lang w:eastAsia="en-US"/>
              </w:rPr>
              <w:t>Тема 4. Деловая переписка и другие электронные коммуникации</w:t>
            </w:r>
          </w:p>
        </w:tc>
        <w:tc>
          <w:tcPr>
            <w:tcW w:w="449" w:type="pct"/>
          </w:tcPr>
          <w:p w14:paraId="6AB80AEB" w14:textId="32FF4314" w:rsidR="004B5A8C" w:rsidRPr="004B5A8C" w:rsidRDefault="004B5A8C" w:rsidP="00011B58">
            <w:pPr>
              <w:tabs>
                <w:tab w:val="right" w:pos="851"/>
              </w:tabs>
              <w:spacing w:line="276" w:lineRule="auto"/>
              <w:jc w:val="center"/>
              <w:rPr>
                <w:lang w:eastAsia="en-US"/>
              </w:rPr>
            </w:pPr>
            <w:r w:rsidRPr="004B5A8C">
              <w:rPr>
                <w:lang w:eastAsia="en-US"/>
              </w:rPr>
              <w:t>20</w:t>
            </w:r>
          </w:p>
        </w:tc>
        <w:tc>
          <w:tcPr>
            <w:tcW w:w="479" w:type="pct"/>
          </w:tcPr>
          <w:p w14:paraId="3187D9CD" w14:textId="5E678F7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43BB4DB0" w14:textId="6E8C8281"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03A025F8" w14:textId="36A944B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31DD4415" w14:textId="57A5B75C"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0899AD2" w14:textId="77777777" w:rsidR="004B5A8C" w:rsidRPr="004B5A8C" w:rsidRDefault="004B5A8C" w:rsidP="004B5A8C">
            <w:pPr>
              <w:tabs>
                <w:tab w:val="right" w:pos="851"/>
              </w:tabs>
              <w:spacing w:line="276" w:lineRule="auto"/>
              <w:rPr>
                <w:lang w:eastAsia="en-US"/>
              </w:rPr>
            </w:pPr>
            <w:r w:rsidRPr="004B5A8C">
              <w:rPr>
                <w:lang w:eastAsia="en-US"/>
              </w:rPr>
              <w:t>опрос, тесты, дискуссия</w:t>
            </w:r>
          </w:p>
        </w:tc>
      </w:tr>
      <w:tr w:rsidR="004B5A8C" w:rsidRPr="004B5A8C" w14:paraId="43FDCD3A" w14:textId="77777777" w:rsidTr="004B5A8C">
        <w:tc>
          <w:tcPr>
            <w:tcW w:w="277" w:type="pct"/>
          </w:tcPr>
          <w:p w14:paraId="017BF812" w14:textId="77777777" w:rsidR="004B5A8C" w:rsidRPr="004B5A8C" w:rsidRDefault="004B5A8C" w:rsidP="004B5A8C">
            <w:pPr>
              <w:tabs>
                <w:tab w:val="right" w:pos="851"/>
              </w:tabs>
              <w:spacing w:line="276" w:lineRule="auto"/>
              <w:rPr>
                <w:lang w:eastAsia="en-US"/>
              </w:rPr>
            </w:pPr>
            <w:r w:rsidRPr="004B5A8C">
              <w:rPr>
                <w:lang w:eastAsia="en-US"/>
              </w:rPr>
              <w:t>5</w:t>
            </w:r>
          </w:p>
        </w:tc>
        <w:tc>
          <w:tcPr>
            <w:tcW w:w="1057" w:type="pct"/>
          </w:tcPr>
          <w:p w14:paraId="0BE86A3D" w14:textId="77777777" w:rsidR="004B5A8C" w:rsidRPr="004B5A8C" w:rsidRDefault="004B5A8C" w:rsidP="004B5A8C">
            <w:pPr>
              <w:tabs>
                <w:tab w:val="right" w:pos="851"/>
              </w:tabs>
              <w:spacing w:line="276" w:lineRule="auto"/>
              <w:rPr>
                <w:lang w:eastAsia="en-US"/>
              </w:rPr>
            </w:pPr>
            <w:r w:rsidRPr="004B5A8C">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6E405344" w14:textId="41E35BE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34C74A62" w14:textId="3736C05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5C7D5868" w14:textId="4493A0B8"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4FB58092" w14:textId="72E478D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0112455F" w14:textId="77777777"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34FC094E"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w:t>
            </w:r>
          </w:p>
        </w:tc>
      </w:tr>
      <w:tr w:rsidR="004B5A8C" w:rsidRPr="004B5A8C" w14:paraId="69C3C4F8" w14:textId="77777777" w:rsidTr="004B5A8C">
        <w:tc>
          <w:tcPr>
            <w:tcW w:w="277" w:type="pct"/>
          </w:tcPr>
          <w:p w14:paraId="7AB711E1" w14:textId="77777777" w:rsidR="002E0E08" w:rsidRPr="004B5A8C" w:rsidRDefault="002E0E08" w:rsidP="002C737E">
            <w:pPr>
              <w:tabs>
                <w:tab w:val="right" w:pos="851"/>
              </w:tabs>
              <w:spacing w:line="276" w:lineRule="auto"/>
              <w:rPr>
                <w:lang w:eastAsia="en-US"/>
              </w:rPr>
            </w:pPr>
          </w:p>
        </w:tc>
        <w:tc>
          <w:tcPr>
            <w:tcW w:w="1057" w:type="pct"/>
          </w:tcPr>
          <w:p w14:paraId="5C35EB29" w14:textId="77777777" w:rsidR="002E0E08" w:rsidRPr="004B5A8C" w:rsidRDefault="002E0E08" w:rsidP="002C737E">
            <w:pPr>
              <w:tabs>
                <w:tab w:val="right" w:pos="851"/>
              </w:tabs>
              <w:spacing w:line="276" w:lineRule="auto"/>
              <w:rPr>
                <w:lang w:eastAsia="en-US"/>
              </w:rPr>
            </w:pPr>
            <w:r w:rsidRPr="004B5A8C">
              <w:rPr>
                <w:lang w:eastAsia="en-US"/>
              </w:rPr>
              <w:t xml:space="preserve">В целом по дисциплине </w:t>
            </w:r>
          </w:p>
        </w:tc>
        <w:tc>
          <w:tcPr>
            <w:tcW w:w="449" w:type="pct"/>
          </w:tcPr>
          <w:p w14:paraId="1B8B58A4"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108</w:t>
            </w:r>
          </w:p>
        </w:tc>
        <w:tc>
          <w:tcPr>
            <w:tcW w:w="479" w:type="pct"/>
          </w:tcPr>
          <w:p w14:paraId="4BD44FC3" w14:textId="77777777" w:rsidR="002E0E08" w:rsidRPr="004B5A8C" w:rsidRDefault="002E0E08" w:rsidP="002C737E">
            <w:pPr>
              <w:tabs>
                <w:tab w:val="right" w:pos="851"/>
              </w:tabs>
              <w:spacing w:line="276" w:lineRule="auto"/>
              <w:jc w:val="center"/>
              <w:rPr>
                <w:b/>
                <w:bCs/>
                <w:lang w:eastAsia="en-US"/>
              </w:rPr>
            </w:pPr>
            <w:r w:rsidRPr="004B5A8C">
              <w:rPr>
                <w:b/>
                <w:bCs/>
                <w:lang w:eastAsia="en-US"/>
              </w:rPr>
              <w:t>34</w:t>
            </w:r>
          </w:p>
        </w:tc>
        <w:tc>
          <w:tcPr>
            <w:tcW w:w="479" w:type="pct"/>
          </w:tcPr>
          <w:p w14:paraId="2B04D0EB" w14:textId="5EB92026" w:rsidR="002E0E08" w:rsidRPr="004B5A8C" w:rsidRDefault="004B5A8C" w:rsidP="002C737E">
            <w:pPr>
              <w:tabs>
                <w:tab w:val="right" w:pos="851"/>
              </w:tabs>
              <w:spacing w:line="276" w:lineRule="auto"/>
              <w:jc w:val="center"/>
              <w:rPr>
                <w:b/>
                <w:bCs/>
                <w:lang w:eastAsia="en-US"/>
              </w:rPr>
            </w:pPr>
            <w:r w:rsidRPr="004B5A8C">
              <w:rPr>
                <w:b/>
                <w:bCs/>
                <w:lang w:eastAsia="en-US"/>
              </w:rPr>
              <w:t>16</w:t>
            </w:r>
          </w:p>
        </w:tc>
        <w:tc>
          <w:tcPr>
            <w:tcW w:w="752" w:type="pct"/>
          </w:tcPr>
          <w:p w14:paraId="72CFA27B" w14:textId="0CFBF5DC" w:rsidR="002E0E08" w:rsidRPr="004B5A8C" w:rsidRDefault="004B5A8C" w:rsidP="002C737E">
            <w:pPr>
              <w:tabs>
                <w:tab w:val="right" w:pos="851"/>
              </w:tabs>
              <w:spacing w:line="276" w:lineRule="auto"/>
              <w:jc w:val="center"/>
              <w:rPr>
                <w:b/>
                <w:bCs/>
                <w:lang w:eastAsia="en-US"/>
              </w:rPr>
            </w:pPr>
            <w:r w:rsidRPr="004B5A8C">
              <w:rPr>
                <w:b/>
                <w:bCs/>
                <w:lang w:eastAsia="en-US"/>
              </w:rPr>
              <w:t>18</w:t>
            </w:r>
          </w:p>
        </w:tc>
        <w:tc>
          <w:tcPr>
            <w:tcW w:w="615" w:type="pct"/>
          </w:tcPr>
          <w:p w14:paraId="22994418" w14:textId="77777777" w:rsidR="002E0E08" w:rsidRPr="004B5A8C" w:rsidRDefault="002E0E08" w:rsidP="002C737E">
            <w:pPr>
              <w:tabs>
                <w:tab w:val="right" w:pos="851"/>
              </w:tabs>
              <w:spacing w:line="276" w:lineRule="auto"/>
              <w:jc w:val="center"/>
              <w:rPr>
                <w:lang w:eastAsia="en-US"/>
              </w:rPr>
            </w:pPr>
            <w:r w:rsidRPr="004B5A8C">
              <w:rPr>
                <w:b/>
                <w:bCs/>
                <w:lang w:eastAsia="en-US"/>
              </w:rPr>
              <w:t>74</w:t>
            </w:r>
          </w:p>
        </w:tc>
        <w:tc>
          <w:tcPr>
            <w:tcW w:w="891" w:type="pct"/>
          </w:tcPr>
          <w:p w14:paraId="6CD6067C" w14:textId="77777777" w:rsidR="002E0E08" w:rsidRPr="004B5A8C" w:rsidRDefault="002E0E08" w:rsidP="002C737E">
            <w:pPr>
              <w:tabs>
                <w:tab w:val="right" w:pos="851"/>
              </w:tabs>
              <w:spacing w:line="276" w:lineRule="auto"/>
              <w:rPr>
                <w:lang w:eastAsia="en-US"/>
              </w:rPr>
            </w:pPr>
            <w:r w:rsidRPr="004B5A8C">
              <w:rPr>
                <w:lang w:eastAsia="en-US"/>
              </w:rPr>
              <w:t xml:space="preserve">Проектная работа </w:t>
            </w:r>
          </w:p>
        </w:tc>
      </w:tr>
      <w:tr w:rsidR="004B5A8C" w:rsidRPr="004B5A8C" w14:paraId="0BDBD576" w14:textId="77777777" w:rsidTr="004B5A8C">
        <w:tc>
          <w:tcPr>
            <w:tcW w:w="277" w:type="pct"/>
          </w:tcPr>
          <w:p w14:paraId="16685D1A" w14:textId="77777777" w:rsidR="002E0E08" w:rsidRPr="004B5A8C" w:rsidRDefault="002E0E08" w:rsidP="002C737E">
            <w:pPr>
              <w:tabs>
                <w:tab w:val="right" w:pos="851"/>
              </w:tabs>
              <w:spacing w:line="276" w:lineRule="auto"/>
              <w:rPr>
                <w:lang w:eastAsia="en-US"/>
              </w:rPr>
            </w:pPr>
          </w:p>
        </w:tc>
        <w:tc>
          <w:tcPr>
            <w:tcW w:w="1057" w:type="pct"/>
          </w:tcPr>
          <w:p w14:paraId="3CC85D5A" w14:textId="77777777" w:rsidR="002E0E08" w:rsidRPr="004B5A8C" w:rsidRDefault="002E0E08" w:rsidP="002C737E">
            <w:pPr>
              <w:tabs>
                <w:tab w:val="right" w:pos="851"/>
              </w:tabs>
              <w:spacing w:line="276" w:lineRule="auto"/>
              <w:rPr>
                <w:lang w:eastAsia="en-US"/>
              </w:rPr>
            </w:pPr>
            <w:r w:rsidRPr="004B5A8C">
              <w:rPr>
                <w:lang w:eastAsia="en-US"/>
              </w:rPr>
              <w:t>Итого в %</w:t>
            </w:r>
          </w:p>
        </w:tc>
        <w:tc>
          <w:tcPr>
            <w:tcW w:w="449" w:type="pct"/>
          </w:tcPr>
          <w:p w14:paraId="6DB2144B"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100</w:t>
            </w:r>
          </w:p>
        </w:tc>
        <w:tc>
          <w:tcPr>
            <w:tcW w:w="479" w:type="pct"/>
          </w:tcPr>
          <w:p w14:paraId="63C16FD7" w14:textId="77777777" w:rsidR="002E0E08" w:rsidRPr="004B5A8C" w:rsidRDefault="002E0E08" w:rsidP="002C737E">
            <w:pPr>
              <w:tabs>
                <w:tab w:val="right" w:pos="851"/>
              </w:tabs>
              <w:spacing w:line="276" w:lineRule="auto"/>
              <w:jc w:val="center"/>
              <w:rPr>
                <w:b/>
                <w:bCs/>
                <w:lang w:eastAsia="en-US"/>
              </w:rPr>
            </w:pPr>
            <w:r w:rsidRPr="004B5A8C">
              <w:rPr>
                <w:b/>
                <w:bCs/>
                <w:lang w:eastAsia="en-US"/>
              </w:rPr>
              <w:t>31</w:t>
            </w:r>
          </w:p>
        </w:tc>
        <w:tc>
          <w:tcPr>
            <w:tcW w:w="479" w:type="pct"/>
          </w:tcPr>
          <w:p w14:paraId="0EEC68D8" w14:textId="3BF9C0D7" w:rsidR="002E0E08" w:rsidRPr="004B5A8C" w:rsidRDefault="004B5A8C" w:rsidP="002C737E">
            <w:pPr>
              <w:tabs>
                <w:tab w:val="right" w:pos="851"/>
              </w:tabs>
              <w:spacing w:line="276" w:lineRule="auto"/>
              <w:jc w:val="center"/>
              <w:rPr>
                <w:b/>
                <w:bCs/>
                <w:lang w:eastAsia="en-US"/>
              </w:rPr>
            </w:pPr>
            <w:r>
              <w:rPr>
                <w:b/>
                <w:bCs/>
                <w:lang w:eastAsia="en-US"/>
              </w:rPr>
              <w:t>47</w:t>
            </w:r>
          </w:p>
        </w:tc>
        <w:tc>
          <w:tcPr>
            <w:tcW w:w="752" w:type="pct"/>
          </w:tcPr>
          <w:p w14:paraId="1E7EE2DD" w14:textId="30BAFBF7" w:rsidR="002E0E08" w:rsidRPr="004B5A8C" w:rsidRDefault="004B5A8C" w:rsidP="002C737E">
            <w:pPr>
              <w:tabs>
                <w:tab w:val="right" w:pos="851"/>
              </w:tabs>
              <w:spacing w:line="276" w:lineRule="auto"/>
              <w:jc w:val="center"/>
              <w:rPr>
                <w:b/>
                <w:bCs/>
                <w:lang w:eastAsia="en-US"/>
              </w:rPr>
            </w:pPr>
            <w:r>
              <w:rPr>
                <w:b/>
                <w:bCs/>
                <w:lang w:eastAsia="en-US"/>
              </w:rPr>
              <w:t>53</w:t>
            </w:r>
          </w:p>
        </w:tc>
        <w:tc>
          <w:tcPr>
            <w:tcW w:w="615" w:type="pct"/>
          </w:tcPr>
          <w:p w14:paraId="04D1FB33" w14:textId="77777777" w:rsidR="002E0E08" w:rsidRPr="004B5A8C" w:rsidRDefault="002E0E08" w:rsidP="002C737E">
            <w:pPr>
              <w:tabs>
                <w:tab w:val="right" w:pos="851"/>
              </w:tabs>
              <w:spacing w:line="276" w:lineRule="auto"/>
              <w:jc w:val="center"/>
              <w:rPr>
                <w:b/>
                <w:bCs/>
                <w:lang w:eastAsia="en-US"/>
              </w:rPr>
            </w:pPr>
            <w:r w:rsidRPr="004B5A8C">
              <w:rPr>
                <w:b/>
                <w:bCs/>
                <w:lang w:eastAsia="en-US"/>
              </w:rPr>
              <w:t>69</w:t>
            </w:r>
          </w:p>
        </w:tc>
        <w:tc>
          <w:tcPr>
            <w:tcW w:w="891" w:type="pct"/>
          </w:tcPr>
          <w:p w14:paraId="069E8EE0" w14:textId="77777777" w:rsidR="002E0E08" w:rsidRPr="004B5A8C" w:rsidRDefault="002E0E08" w:rsidP="002C737E">
            <w:pPr>
              <w:tabs>
                <w:tab w:val="right" w:pos="851"/>
              </w:tabs>
              <w:spacing w:line="276" w:lineRule="auto"/>
              <w:rPr>
                <w:lang w:eastAsia="en-US"/>
              </w:rPr>
            </w:pPr>
          </w:p>
        </w:tc>
      </w:tr>
    </w:tbl>
    <w:p w14:paraId="6559E55E" w14:textId="6803A249" w:rsidR="002E0E08" w:rsidRDefault="002E0E08" w:rsidP="00057BAE">
      <w:pPr>
        <w:pStyle w:val="aff5"/>
        <w:jc w:val="both"/>
        <w:rPr>
          <w:b w:val="0"/>
          <w:bCs w:val="0"/>
        </w:rPr>
      </w:pPr>
    </w:p>
    <w:p w14:paraId="37F9CC06" w14:textId="074E68E3" w:rsidR="00AC2C7B" w:rsidRDefault="00AC2C7B" w:rsidP="00057BAE">
      <w:pPr>
        <w:pStyle w:val="aff5"/>
        <w:jc w:val="both"/>
        <w:rPr>
          <w:b w:val="0"/>
          <w:bCs w:val="0"/>
        </w:rPr>
      </w:pPr>
    </w:p>
    <w:p w14:paraId="3F268567" w14:textId="77777777" w:rsidR="00011B58" w:rsidRDefault="00011B58" w:rsidP="00057BAE">
      <w:pPr>
        <w:pStyle w:val="aff5"/>
        <w:jc w:val="both"/>
        <w:rPr>
          <w:b w:val="0"/>
          <w:bCs w:val="0"/>
        </w:rPr>
      </w:pPr>
    </w:p>
    <w:p w14:paraId="150A46CF" w14:textId="48BABE62" w:rsidR="002E0E08" w:rsidRPr="004039F0" w:rsidRDefault="002E0E08" w:rsidP="00057BAE">
      <w:pPr>
        <w:pStyle w:val="aff5"/>
        <w:jc w:val="both"/>
        <w:rPr>
          <w:b w:val="0"/>
          <w:bCs w:val="0"/>
        </w:rPr>
      </w:pPr>
      <w:r>
        <w:rPr>
          <w:b w:val="0"/>
          <w:bCs w:val="0"/>
        </w:rPr>
        <w:t>с 2022 года</w:t>
      </w: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191"/>
        <w:gridCol w:w="928"/>
        <w:gridCol w:w="992"/>
        <w:gridCol w:w="992"/>
        <w:gridCol w:w="1565"/>
        <w:gridCol w:w="1272"/>
        <w:gridCol w:w="1802"/>
      </w:tblGrid>
      <w:tr w:rsidR="002E0E08" w:rsidRPr="007E2F0F" w14:paraId="7AF8CF08" w14:textId="77777777" w:rsidTr="004B5A8C">
        <w:tc>
          <w:tcPr>
            <w:tcW w:w="275" w:type="pct"/>
            <w:vMerge w:val="restart"/>
          </w:tcPr>
          <w:p w14:paraId="3962418F" w14:textId="77777777" w:rsidR="002E0E08" w:rsidRPr="007E2F0F" w:rsidRDefault="002E0E08" w:rsidP="00A06A55">
            <w:pPr>
              <w:tabs>
                <w:tab w:val="right" w:pos="851"/>
              </w:tabs>
              <w:spacing w:line="276" w:lineRule="auto"/>
              <w:rPr>
                <w:lang w:eastAsia="en-US"/>
              </w:rPr>
            </w:pPr>
            <w:r w:rsidRPr="007E2F0F">
              <w:rPr>
                <w:sz w:val="22"/>
                <w:szCs w:val="22"/>
                <w:lang w:eastAsia="en-US"/>
              </w:rPr>
              <w:t>№</w:t>
            </w:r>
          </w:p>
          <w:p w14:paraId="0979DDF9" w14:textId="77777777" w:rsidR="002E0E08" w:rsidRPr="007E2F0F" w:rsidRDefault="002E0E08" w:rsidP="00A06A55">
            <w:pPr>
              <w:tabs>
                <w:tab w:val="right" w:pos="851"/>
              </w:tabs>
              <w:spacing w:line="276" w:lineRule="auto"/>
              <w:rPr>
                <w:lang w:eastAsia="en-US"/>
              </w:rPr>
            </w:pPr>
            <w:r w:rsidRPr="007E2F0F">
              <w:rPr>
                <w:sz w:val="22"/>
                <w:szCs w:val="22"/>
                <w:lang w:eastAsia="en-US"/>
              </w:rPr>
              <w:t>п/п</w:t>
            </w:r>
          </w:p>
        </w:tc>
        <w:tc>
          <w:tcPr>
            <w:tcW w:w="1063" w:type="pct"/>
            <w:vMerge w:val="restart"/>
          </w:tcPr>
          <w:p w14:paraId="234556D3" w14:textId="77777777" w:rsidR="002E0E08" w:rsidRPr="007E2F0F" w:rsidRDefault="002E0E08"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88" w:type="pct"/>
            <w:gridSpan w:val="5"/>
          </w:tcPr>
          <w:p w14:paraId="3620AD6D" w14:textId="77777777" w:rsidR="002E0E08" w:rsidRPr="007E2F0F" w:rsidRDefault="002E0E08"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75" w:type="pct"/>
            <w:vMerge w:val="restart"/>
          </w:tcPr>
          <w:p w14:paraId="1EAA0119"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2E0E08" w:rsidRPr="007E2F0F" w14:paraId="21DEF496" w14:textId="77777777" w:rsidTr="004B5A8C">
        <w:tc>
          <w:tcPr>
            <w:tcW w:w="275" w:type="pct"/>
            <w:vMerge/>
            <w:vAlign w:val="center"/>
          </w:tcPr>
          <w:p w14:paraId="362B5387" w14:textId="77777777" w:rsidR="002E0E08" w:rsidRPr="007E2F0F" w:rsidRDefault="002E0E08" w:rsidP="00A06A55">
            <w:pPr>
              <w:spacing w:line="276" w:lineRule="auto"/>
              <w:rPr>
                <w:lang w:eastAsia="en-US"/>
              </w:rPr>
            </w:pPr>
          </w:p>
        </w:tc>
        <w:tc>
          <w:tcPr>
            <w:tcW w:w="1063" w:type="pct"/>
            <w:vMerge/>
            <w:vAlign w:val="center"/>
          </w:tcPr>
          <w:p w14:paraId="373031FE" w14:textId="77777777" w:rsidR="002E0E08" w:rsidRPr="007E2F0F" w:rsidRDefault="002E0E08" w:rsidP="00A06A55">
            <w:pPr>
              <w:spacing w:line="276" w:lineRule="auto"/>
              <w:rPr>
                <w:lang w:eastAsia="en-US"/>
              </w:rPr>
            </w:pPr>
          </w:p>
        </w:tc>
        <w:tc>
          <w:tcPr>
            <w:tcW w:w="450" w:type="pct"/>
            <w:vMerge w:val="restart"/>
          </w:tcPr>
          <w:p w14:paraId="4EFAAFD8"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Всего</w:t>
            </w:r>
          </w:p>
        </w:tc>
        <w:tc>
          <w:tcPr>
            <w:tcW w:w="1721" w:type="pct"/>
            <w:gridSpan w:val="3"/>
          </w:tcPr>
          <w:p w14:paraId="0238D1C1" w14:textId="77777777" w:rsidR="002E0E08" w:rsidRPr="00D630DB" w:rsidRDefault="002E0E08"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7" w:type="pct"/>
            <w:vMerge w:val="restart"/>
          </w:tcPr>
          <w:p w14:paraId="58D39C3F" w14:textId="77777777" w:rsidR="002E0E08" w:rsidRPr="007E2F0F" w:rsidRDefault="002E0E08"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75" w:type="pct"/>
            <w:vMerge/>
            <w:vAlign w:val="center"/>
          </w:tcPr>
          <w:p w14:paraId="491E1380" w14:textId="77777777" w:rsidR="002E0E08" w:rsidRPr="007E2F0F" w:rsidRDefault="002E0E08" w:rsidP="00A06A55">
            <w:pPr>
              <w:spacing w:line="276" w:lineRule="auto"/>
              <w:rPr>
                <w:b/>
                <w:bCs/>
                <w:lang w:eastAsia="en-US"/>
              </w:rPr>
            </w:pPr>
          </w:p>
        </w:tc>
      </w:tr>
      <w:tr w:rsidR="002E0E08" w:rsidRPr="007E2F0F" w14:paraId="1E227B54" w14:textId="77777777" w:rsidTr="004B5A8C">
        <w:tc>
          <w:tcPr>
            <w:tcW w:w="275" w:type="pct"/>
            <w:vMerge/>
            <w:vAlign w:val="center"/>
          </w:tcPr>
          <w:p w14:paraId="0159E53B" w14:textId="77777777" w:rsidR="002E0E08" w:rsidRPr="007E2F0F" w:rsidRDefault="002E0E08" w:rsidP="00A06A55">
            <w:pPr>
              <w:spacing w:line="276" w:lineRule="auto"/>
              <w:rPr>
                <w:lang w:eastAsia="en-US"/>
              </w:rPr>
            </w:pPr>
          </w:p>
        </w:tc>
        <w:tc>
          <w:tcPr>
            <w:tcW w:w="1063" w:type="pct"/>
            <w:vMerge/>
            <w:vAlign w:val="center"/>
          </w:tcPr>
          <w:p w14:paraId="70BBA787" w14:textId="77777777" w:rsidR="002E0E08" w:rsidRPr="007E2F0F" w:rsidRDefault="002E0E08" w:rsidP="00A06A55">
            <w:pPr>
              <w:spacing w:line="276" w:lineRule="auto"/>
              <w:rPr>
                <w:lang w:eastAsia="en-US"/>
              </w:rPr>
            </w:pPr>
          </w:p>
        </w:tc>
        <w:tc>
          <w:tcPr>
            <w:tcW w:w="450" w:type="pct"/>
            <w:vMerge/>
            <w:vAlign w:val="center"/>
          </w:tcPr>
          <w:p w14:paraId="6A16CE7E" w14:textId="77777777" w:rsidR="002E0E08" w:rsidRPr="007E2F0F" w:rsidRDefault="002E0E08" w:rsidP="00A06A55">
            <w:pPr>
              <w:spacing w:line="276" w:lineRule="auto"/>
              <w:rPr>
                <w:b/>
                <w:bCs/>
                <w:lang w:eastAsia="en-US"/>
              </w:rPr>
            </w:pPr>
          </w:p>
        </w:tc>
        <w:tc>
          <w:tcPr>
            <w:tcW w:w="481" w:type="pct"/>
          </w:tcPr>
          <w:p w14:paraId="07FCA519" w14:textId="004A1AAE" w:rsidR="002E0E08" w:rsidRPr="007E2F0F" w:rsidRDefault="002E0E08"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81" w:type="pct"/>
          </w:tcPr>
          <w:p w14:paraId="02566416" w14:textId="77777777" w:rsidR="002E0E08" w:rsidRPr="007E2F0F" w:rsidRDefault="002E0E08" w:rsidP="00A06A55">
            <w:pPr>
              <w:tabs>
                <w:tab w:val="right" w:pos="851"/>
              </w:tabs>
              <w:spacing w:line="276" w:lineRule="auto"/>
              <w:rPr>
                <w:lang w:eastAsia="en-US"/>
              </w:rPr>
            </w:pPr>
            <w:r w:rsidRPr="007E2F0F">
              <w:rPr>
                <w:sz w:val="22"/>
                <w:szCs w:val="22"/>
                <w:lang w:eastAsia="en-US"/>
              </w:rPr>
              <w:t>Лекции</w:t>
            </w:r>
          </w:p>
        </w:tc>
        <w:tc>
          <w:tcPr>
            <w:tcW w:w="758" w:type="pct"/>
          </w:tcPr>
          <w:p w14:paraId="474A55B7" w14:textId="77777777" w:rsidR="002E0E08" w:rsidRPr="007E2F0F" w:rsidRDefault="002E0E08"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7" w:type="pct"/>
            <w:vMerge/>
            <w:vAlign w:val="center"/>
          </w:tcPr>
          <w:p w14:paraId="09C73064" w14:textId="77777777" w:rsidR="002E0E08" w:rsidRPr="007E2F0F" w:rsidRDefault="002E0E08" w:rsidP="00A06A55">
            <w:pPr>
              <w:spacing w:line="276" w:lineRule="auto"/>
              <w:rPr>
                <w:color w:val="7030A0"/>
                <w:lang w:eastAsia="en-US"/>
              </w:rPr>
            </w:pPr>
          </w:p>
        </w:tc>
        <w:tc>
          <w:tcPr>
            <w:tcW w:w="875" w:type="pct"/>
            <w:vMerge/>
            <w:vAlign w:val="center"/>
          </w:tcPr>
          <w:p w14:paraId="39982DD1" w14:textId="77777777" w:rsidR="002E0E08" w:rsidRPr="007E2F0F" w:rsidRDefault="002E0E08" w:rsidP="00A06A55">
            <w:pPr>
              <w:spacing w:line="276" w:lineRule="auto"/>
              <w:rPr>
                <w:b/>
                <w:bCs/>
                <w:lang w:eastAsia="en-US"/>
              </w:rPr>
            </w:pPr>
          </w:p>
        </w:tc>
      </w:tr>
      <w:tr w:rsidR="00AC2C7B" w:rsidRPr="007E2F0F" w14:paraId="17514E5F" w14:textId="77777777" w:rsidTr="004B5A8C">
        <w:tc>
          <w:tcPr>
            <w:tcW w:w="275" w:type="pct"/>
          </w:tcPr>
          <w:p w14:paraId="2BE1F52C" w14:textId="77777777" w:rsidR="00AC2C7B" w:rsidRPr="007E2F0F" w:rsidRDefault="00AC2C7B" w:rsidP="00AC2C7B">
            <w:pPr>
              <w:tabs>
                <w:tab w:val="right" w:pos="851"/>
              </w:tabs>
              <w:spacing w:line="276" w:lineRule="auto"/>
              <w:rPr>
                <w:lang w:eastAsia="en-US"/>
              </w:rPr>
            </w:pPr>
            <w:r w:rsidRPr="007E2F0F">
              <w:rPr>
                <w:lang w:eastAsia="en-US"/>
              </w:rPr>
              <w:t>1.</w:t>
            </w:r>
          </w:p>
        </w:tc>
        <w:tc>
          <w:tcPr>
            <w:tcW w:w="1063" w:type="pct"/>
          </w:tcPr>
          <w:p w14:paraId="1687608B" w14:textId="77512C4D" w:rsidR="00AC2C7B" w:rsidRPr="007E2F0F" w:rsidRDefault="00AC2C7B" w:rsidP="00AC2C7B">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50" w:type="pct"/>
          </w:tcPr>
          <w:p w14:paraId="628F79E1" w14:textId="11DB6C18"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5438E39" w14:textId="75BE5BA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7BB3E03E" w14:textId="69CF40DA" w:rsidR="00AC2C7B" w:rsidRPr="007E2F0F" w:rsidRDefault="00AC2C7B" w:rsidP="004B5A8C">
            <w:pPr>
              <w:tabs>
                <w:tab w:val="right" w:pos="851"/>
              </w:tabs>
              <w:spacing w:line="276" w:lineRule="auto"/>
              <w:jc w:val="center"/>
              <w:rPr>
                <w:lang w:eastAsia="en-US"/>
              </w:rPr>
            </w:pPr>
            <w:r>
              <w:rPr>
                <w:lang w:eastAsia="en-US"/>
              </w:rPr>
              <w:t>2</w:t>
            </w:r>
          </w:p>
        </w:tc>
        <w:tc>
          <w:tcPr>
            <w:tcW w:w="758" w:type="pct"/>
          </w:tcPr>
          <w:p w14:paraId="3EAEABED" w14:textId="16EC26CB" w:rsidR="00AC2C7B" w:rsidRPr="007E2F0F" w:rsidRDefault="00AC2C7B" w:rsidP="004B5A8C">
            <w:pPr>
              <w:tabs>
                <w:tab w:val="right" w:pos="851"/>
              </w:tabs>
              <w:spacing w:line="276" w:lineRule="auto"/>
              <w:jc w:val="center"/>
              <w:rPr>
                <w:lang w:eastAsia="en-US"/>
              </w:rPr>
            </w:pPr>
            <w:r>
              <w:rPr>
                <w:lang w:eastAsia="en-US"/>
              </w:rPr>
              <w:t>4</w:t>
            </w:r>
          </w:p>
        </w:tc>
        <w:tc>
          <w:tcPr>
            <w:tcW w:w="617" w:type="pct"/>
          </w:tcPr>
          <w:p w14:paraId="4E06713F" w14:textId="10E2E01E"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68336908" w14:textId="77777777" w:rsidR="00AC2C7B" w:rsidRPr="007E2F0F" w:rsidRDefault="00AC2C7B" w:rsidP="00AC2C7B">
            <w:pPr>
              <w:tabs>
                <w:tab w:val="right" w:pos="851"/>
              </w:tabs>
              <w:spacing w:line="276" w:lineRule="auto"/>
              <w:rPr>
                <w:lang w:eastAsia="en-US"/>
              </w:rPr>
            </w:pPr>
            <w:r w:rsidRPr="007E2F0F">
              <w:rPr>
                <w:lang w:eastAsia="en-US"/>
              </w:rPr>
              <w:t>опрос, дискуссия, кейсы</w:t>
            </w:r>
          </w:p>
        </w:tc>
      </w:tr>
      <w:tr w:rsidR="00AC2C7B" w:rsidRPr="007E2F0F" w14:paraId="40D2F41E" w14:textId="77777777" w:rsidTr="004B5A8C">
        <w:tc>
          <w:tcPr>
            <w:tcW w:w="275" w:type="pct"/>
          </w:tcPr>
          <w:p w14:paraId="25384CA8" w14:textId="77777777" w:rsidR="00AC2C7B" w:rsidRPr="007E2F0F" w:rsidRDefault="00AC2C7B" w:rsidP="00AC2C7B">
            <w:pPr>
              <w:tabs>
                <w:tab w:val="right" w:pos="851"/>
              </w:tabs>
              <w:spacing w:line="276" w:lineRule="auto"/>
              <w:rPr>
                <w:lang w:eastAsia="en-US"/>
              </w:rPr>
            </w:pPr>
            <w:r w:rsidRPr="007E2F0F">
              <w:rPr>
                <w:lang w:eastAsia="en-US"/>
              </w:rPr>
              <w:t>2.</w:t>
            </w:r>
          </w:p>
        </w:tc>
        <w:tc>
          <w:tcPr>
            <w:tcW w:w="1063" w:type="pct"/>
          </w:tcPr>
          <w:p w14:paraId="7BE1A112" w14:textId="04E85E2C" w:rsidR="00AC2C7B" w:rsidRPr="007E2F0F" w:rsidRDefault="00AC2C7B" w:rsidP="00AC2C7B">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50" w:type="pct"/>
          </w:tcPr>
          <w:p w14:paraId="19ED19CA" w14:textId="5EBE44C1"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80323BD" w14:textId="45080DBE"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6B7EDCD4" w14:textId="73816C5E"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7CEAA2AE" w14:textId="49A3630C"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506FDC2E" w14:textId="6A4AE09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6E5EAAFF"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 тесты</w:t>
            </w:r>
          </w:p>
        </w:tc>
      </w:tr>
      <w:tr w:rsidR="00AC2C7B" w:rsidRPr="007E2F0F" w14:paraId="70BCFC37" w14:textId="77777777" w:rsidTr="004B5A8C">
        <w:tc>
          <w:tcPr>
            <w:tcW w:w="275" w:type="pct"/>
          </w:tcPr>
          <w:p w14:paraId="77EC09EC" w14:textId="77777777" w:rsidR="00AC2C7B" w:rsidRPr="007E2F0F" w:rsidRDefault="00AC2C7B" w:rsidP="00AC2C7B">
            <w:pPr>
              <w:tabs>
                <w:tab w:val="right" w:pos="851"/>
              </w:tabs>
              <w:spacing w:line="276" w:lineRule="auto"/>
              <w:rPr>
                <w:lang w:eastAsia="en-US"/>
              </w:rPr>
            </w:pPr>
            <w:r w:rsidRPr="007E2F0F">
              <w:rPr>
                <w:lang w:eastAsia="en-US"/>
              </w:rPr>
              <w:t>3</w:t>
            </w:r>
          </w:p>
        </w:tc>
        <w:tc>
          <w:tcPr>
            <w:tcW w:w="1063" w:type="pct"/>
          </w:tcPr>
          <w:p w14:paraId="35459992" w14:textId="5703C874" w:rsidR="00AC2C7B" w:rsidRPr="007E2F0F" w:rsidRDefault="00AC2C7B" w:rsidP="00AC2C7B">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50" w:type="pct"/>
          </w:tcPr>
          <w:p w14:paraId="4A21532D" w14:textId="4648B35E"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7B80B6B7" w14:textId="59A3113F"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13EE94BA" w14:textId="388D414F"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42CC5BFE" w14:textId="483BE58D"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34F1F07F" w14:textId="4CA72923"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0A40E14" w14:textId="77777777" w:rsidR="00AC2C7B" w:rsidRPr="007E2F0F" w:rsidRDefault="00AC2C7B" w:rsidP="00AC2C7B">
            <w:pPr>
              <w:tabs>
                <w:tab w:val="right" w:pos="851"/>
              </w:tabs>
              <w:spacing w:line="276" w:lineRule="auto"/>
              <w:rPr>
                <w:lang w:eastAsia="en-US"/>
              </w:rPr>
            </w:pPr>
            <w:r w:rsidRPr="007E2F0F">
              <w:rPr>
                <w:lang w:eastAsia="en-US"/>
              </w:rPr>
              <w:t>опрос, презентация</w:t>
            </w:r>
          </w:p>
        </w:tc>
      </w:tr>
      <w:tr w:rsidR="00AC2C7B" w:rsidRPr="007E2F0F" w14:paraId="541090FA" w14:textId="77777777" w:rsidTr="004B5A8C">
        <w:tc>
          <w:tcPr>
            <w:tcW w:w="275" w:type="pct"/>
          </w:tcPr>
          <w:p w14:paraId="1D24B9DA" w14:textId="77777777" w:rsidR="00AC2C7B" w:rsidRPr="007E2F0F" w:rsidRDefault="00AC2C7B" w:rsidP="00AC2C7B">
            <w:pPr>
              <w:tabs>
                <w:tab w:val="right" w:pos="851"/>
              </w:tabs>
              <w:spacing w:line="276" w:lineRule="auto"/>
              <w:rPr>
                <w:lang w:eastAsia="en-US"/>
              </w:rPr>
            </w:pPr>
            <w:r w:rsidRPr="007E2F0F">
              <w:rPr>
                <w:lang w:eastAsia="en-US"/>
              </w:rPr>
              <w:t>4</w:t>
            </w:r>
          </w:p>
        </w:tc>
        <w:tc>
          <w:tcPr>
            <w:tcW w:w="1063" w:type="pct"/>
          </w:tcPr>
          <w:p w14:paraId="24FA9B04" w14:textId="4A83B855" w:rsidR="00AC2C7B" w:rsidRPr="007E2F0F" w:rsidRDefault="00AC2C7B" w:rsidP="00AC2C7B">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50" w:type="pct"/>
          </w:tcPr>
          <w:p w14:paraId="3D19B27C" w14:textId="520DA822"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0</w:t>
            </w:r>
          </w:p>
        </w:tc>
        <w:tc>
          <w:tcPr>
            <w:tcW w:w="481" w:type="pct"/>
          </w:tcPr>
          <w:p w14:paraId="1DE10435" w14:textId="75EF685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5C6B31D4" w14:textId="31028462"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7638449" w14:textId="5CF928B0"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FD69812" w14:textId="15C6786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694C32E" w14:textId="77777777" w:rsidR="00AC2C7B" w:rsidRPr="007E2F0F" w:rsidRDefault="00AC2C7B" w:rsidP="00AC2C7B">
            <w:pPr>
              <w:tabs>
                <w:tab w:val="right" w:pos="851"/>
              </w:tabs>
              <w:spacing w:line="276" w:lineRule="auto"/>
              <w:rPr>
                <w:lang w:eastAsia="en-US"/>
              </w:rPr>
            </w:pPr>
            <w:r w:rsidRPr="007E2F0F">
              <w:rPr>
                <w:lang w:eastAsia="en-US"/>
              </w:rPr>
              <w:t>опрос, тесты, дискуссия</w:t>
            </w:r>
          </w:p>
        </w:tc>
      </w:tr>
      <w:tr w:rsidR="00AC2C7B" w:rsidRPr="007E2F0F" w14:paraId="03725987" w14:textId="77777777" w:rsidTr="004B5A8C">
        <w:tc>
          <w:tcPr>
            <w:tcW w:w="275" w:type="pct"/>
          </w:tcPr>
          <w:p w14:paraId="1A96BBC9" w14:textId="77777777" w:rsidR="00AC2C7B" w:rsidRPr="007E2F0F" w:rsidRDefault="00AC2C7B" w:rsidP="00AC2C7B">
            <w:pPr>
              <w:tabs>
                <w:tab w:val="right" w:pos="851"/>
              </w:tabs>
              <w:spacing w:line="276" w:lineRule="auto"/>
              <w:rPr>
                <w:lang w:eastAsia="en-US"/>
              </w:rPr>
            </w:pPr>
            <w:r w:rsidRPr="007E2F0F">
              <w:rPr>
                <w:lang w:eastAsia="en-US"/>
              </w:rPr>
              <w:t>5</w:t>
            </w:r>
          </w:p>
        </w:tc>
        <w:tc>
          <w:tcPr>
            <w:tcW w:w="1063" w:type="pct"/>
          </w:tcPr>
          <w:p w14:paraId="23AED641" w14:textId="48FE0EE0" w:rsidR="00AC2C7B" w:rsidRPr="007E2F0F" w:rsidRDefault="00AC2C7B" w:rsidP="00AC2C7B">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50" w:type="pct"/>
          </w:tcPr>
          <w:p w14:paraId="055E32FD" w14:textId="764829DE" w:rsidR="00AC2C7B" w:rsidRPr="007E2F0F" w:rsidRDefault="00AC2C7B" w:rsidP="004B5A8C">
            <w:pPr>
              <w:tabs>
                <w:tab w:val="right" w:pos="851"/>
              </w:tabs>
              <w:spacing w:line="276" w:lineRule="auto"/>
              <w:jc w:val="center"/>
              <w:rPr>
                <w:lang w:eastAsia="en-US"/>
              </w:rPr>
            </w:pPr>
            <w:r w:rsidRPr="007F2941">
              <w:rPr>
                <w:lang w:eastAsia="en-US"/>
              </w:rPr>
              <w:t>22</w:t>
            </w:r>
          </w:p>
        </w:tc>
        <w:tc>
          <w:tcPr>
            <w:tcW w:w="481" w:type="pct"/>
          </w:tcPr>
          <w:p w14:paraId="09D6D04E" w14:textId="12947DE1" w:rsidR="00AC2C7B" w:rsidRPr="007E2F0F" w:rsidRDefault="00AC2C7B" w:rsidP="004B5A8C">
            <w:pPr>
              <w:tabs>
                <w:tab w:val="right" w:pos="851"/>
              </w:tabs>
              <w:spacing w:line="276" w:lineRule="auto"/>
              <w:jc w:val="center"/>
              <w:rPr>
                <w:lang w:eastAsia="en-US"/>
              </w:rPr>
            </w:pPr>
            <w:r w:rsidRPr="007F2941">
              <w:rPr>
                <w:lang w:eastAsia="en-US"/>
              </w:rPr>
              <w:t>6</w:t>
            </w:r>
          </w:p>
        </w:tc>
        <w:tc>
          <w:tcPr>
            <w:tcW w:w="481" w:type="pct"/>
          </w:tcPr>
          <w:p w14:paraId="11020340" w14:textId="5AD81AF3"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5436999" w14:textId="13A22F68"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636C0A9" w14:textId="5FCFBB0D"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0D8A0870"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w:t>
            </w:r>
          </w:p>
        </w:tc>
      </w:tr>
      <w:tr w:rsidR="00AC2C7B" w:rsidRPr="00D630DB" w14:paraId="3275990C" w14:textId="77777777" w:rsidTr="004B5A8C">
        <w:tc>
          <w:tcPr>
            <w:tcW w:w="275" w:type="pct"/>
          </w:tcPr>
          <w:p w14:paraId="54E1434B" w14:textId="77777777" w:rsidR="00AC2C7B" w:rsidRPr="007E2F0F" w:rsidRDefault="00AC2C7B" w:rsidP="00AC2C7B">
            <w:pPr>
              <w:tabs>
                <w:tab w:val="right" w:pos="851"/>
              </w:tabs>
              <w:spacing w:line="276" w:lineRule="auto"/>
              <w:rPr>
                <w:lang w:eastAsia="en-US"/>
              </w:rPr>
            </w:pPr>
          </w:p>
        </w:tc>
        <w:tc>
          <w:tcPr>
            <w:tcW w:w="1063" w:type="pct"/>
          </w:tcPr>
          <w:p w14:paraId="60DF7760" w14:textId="77777777" w:rsidR="00AC2C7B" w:rsidRPr="00D630DB" w:rsidRDefault="00AC2C7B" w:rsidP="00AC2C7B">
            <w:pPr>
              <w:tabs>
                <w:tab w:val="right" w:pos="851"/>
              </w:tabs>
              <w:spacing w:line="276" w:lineRule="auto"/>
              <w:rPr>
                <w:lang w:eastAsia="en-US"/>
              </w:rPr>
            </w:pPr>
            <w:r w:rsidRPr="00D630DB">
              <w:rPr>
                <w:lang w:eastAsia="en-US"/>
              </w:rPr>
              <w:t xml:space="preserve">В целом по дисциплине </w:t>
            </w:r>
          </w:p>
        </w:tc>
        <w:tc>
          <w:tcPr>
            <w:tcW w:w="450" w:type="pct"/>
          </w:tcPr>
          <w:p w14:paraId="77F383A0" w14:textId="40E1933B" w:rsidR="00AC2C7B" w:rsidRPr="00D630DB" w:rsidRDefault="00AC2C7B" w:rsidP="004B5A8C">
            <w:pPr>
              <w:tabs>
                <w:tab w:val="right" w:pos="851"/>
              </w:tabs>
              <w:spacing w:line="276" w:lineRule="auto"/>
              <w:jc w:val="center"/>
              <w:rPr>
                <w:b/>
                <w:bCs/>
                <w:lang w:eastAsia="en-US"/>
              </w:rPr>
            </w:pPr>
            <w:r w:rsidRPr="00D630DB">
              <w:rPr>
                <w:b/>
                <w:bCs/>
                <w:lang w:eastAsia="en-US"/>
              </w:rPr>
              <w:t>108</w:t>
            </w:r>
          </w:p>
        </w:tc>
        <w:tc>
          <w:tcPr>
            <w:tcW w:w="481" w:type="pct"/>
          </w:tcPr>
          <w:p w14:paraId="540D8497" w14:textId="519A2A55" w:rsidR="00AC2C7B" w:rsidRPr="00D630DB" w:rsidRDefault="00AC2C7B" w:rsidP="004B5A8C">
            <w:pPr>
              <w:tabs>
                <w:tab w:val="right" w:pos="851"/>
              </w:tabs>
              <w:spacing w:line="276" w:lineRule="auto"/>
              <w:jc w:val="center"/>
              <w:rPr>
                <w:b/>
                <w:bCs/>
                <w:lang w:eastAsia="en-US"/>
              </w:rPr>
            </w:pPr>
            <w:r w:rsidRPr="00D630DB">
              <w:rPr>
                <w:b/>
                <w:bCs/>
                <w:lang w:eastAsia="en-US"/>
              </w:rPr>
              <w:t>3</w:t>
            </w:r>
            <w:r>
              <w:rPr>
                <w:b/>
                <w:bCs/>
                <w:lang w:eastAsia="en-US"/>
              </w:rPr>
              <w:t>4</w:t>
            </w:r>
          </w:p>
        </w:tc>
        <w:tc>
          <w:tcPr>
            <w:tcW w:w="481" w:type="pct"/>
          </w:tcPr>
          <w:p w14:paraId="25A46B40" w14:textId="7CA48FE5" w:rsidR="00AC2C7B" w:rsidRPr="00D630DB" w:rsidRDefault="00AC2C7B" w:rsidP="004B5A8C">
            <w:pPr>
              <w:tabs>
                <w:tab w:val="right" w:pos="851"/>
              </w:tabs>
              <w:spacing w:line="276" w:lineRule="auto"/>
              <w:jc w:val="center"/>
              <w:rPr>
                <w:b/>
                <w:bCs/>
                <w:lang w:eastAsia="en-US"/>
              </w:rPr>
            </w:pPr>
            <w:r>
              <w:rPr>
                <w:b/>
                <w:bCs/>
                <w:lang w:eastAsia="en-US"/>
              </w:rPr>
              <w:t>2</w:t>
            </w:r>
          </w:p>
        </w:tc>
        <w:tc>
          <w:tcPr>
            <w:tcW w:w="758" w:type="pct"/>
          </w:tcPr>
          <w:p w14:paraId="2FB33A49" w14:textId="0CAF4D4D" w:rsidR="00AC2C7B" w:rsidRPr="00D630DB" w:rsidRDefault="00AC2C7B" w:rsidP="004B5A8C">
            <w:pPr>
              <w:tabs>
                <w:tab w:val="right" w:pos="851"/>
              </w:tabs>
              <w:spacing w:line="276" w:lineRule="auto"/>
              <w:jc w:val="center"/>
              <w:rPr>
                <w:b/>
                <w:bCs/>
                <w:lang w:eastAsia="en-US"/>
              </w:rPr>
            </w:pPr>
            <w:r>
              <w:rPr>
                <w:b/>
                <w:bCs/>
                <w:lang w:eastAsia="en-US"/>
              </w:rPr>
              <w:t>32</w:t>
            </w:r>
          </w:p>
        </w:tc>
        <w:tc>
          <w:tcPr>
            <w:tcW w:w="617" w:type="pct"/>
          </w:tcPr>
          <w:p w14:paraId="09CFD9AA" w14:textId="6256B5DA" w:rsidR="00AC2C7B" w:rsidRPr="00D630DB" w:rsidRDefault="00AC2C7B" w:rsidP="004B5A8C">
            <w:pPr>
              <w:tabs>
                <w:tab w:val="right" w:pos="851"/>
              </w:tabs>
              <w:spacing w:line="276" w:lineRule="auto"/>
              <w:jc w:val="center"/>
              <w:rPr>
                <w:lang w:eastAsia="en-US"/>
              </w:rPr>
            </w:pPr>
            <w:r>
              <w:rPr>
                <w:b/>
                <w:bCs/>
                <w:lang w:eastAsia="en-US"/>
              </w:rPr>
              <w:t>74</w:t>
            </w:r>
          </w:p>
        </w:tc>
        <w:tc>
          <w:tcPr>
            <w:tcW w:w="875" w:type="pct"/>
          </w:tcPr>
          <w:p w14:paraId="05DE0BC1" w14:textId="58B9B06F" w:rsidR="00AC2C7B" w:rsidRPr="00D630DB" w:rsidRDefault="00AC2C7B" w:rsidP="00AC2C7B">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7421FF" w:rsidRPr="00D630DB" w14:paraId="4C59923C" w14:textId="77777777" w:rsidTr="004B5A8C">
        <w:tc>
          <w:tcPr>
            <w:tcW w:w="275" w:type="pct"/>
          </w:tcPr>
          <w:p w14:paraId="4F3FB041" w14:textId="77777777" w:rsidR="007421FF" w:rsidRPr="007E2F0F" w:rsidRDefault="007421FF" w:rsidP="00A06A55">
            <w:pPr>
              <w:tabs>
                <w:tab w:val="right" w:pos="851"/>
              </w:tabs>
              <w:spacing w:line="276" w:lineRule="auto"/>
              <w:rPr>
                <w:lang w:eastAsia="en-US"/>
              </w:rPr>
            </w:pPr>
          </w:p>
        </w:tc>
        <w:tc>
          <w:tcPr>
            <w:tcW w:w="1063" w:type="pct"/>
          </w:tcPr>
          <w:p w14:paraId="59599C95" w14:textId="34ABC25A" w:rsidR="007421FF" w:rsidRPr="00D630DB" w:rsidRDefault="007421FF" w:rsidP="00A06A55">
            <w:pPr>
              <w:tabs>
                <w:tab w:val="right" w:pos="851"/>
              </w:tabs>
              <w:spacing w:line="276" w:lineRule="auto"/>
              <w:rPr>
                <w:lang w:eastAsia="en-US"/>
              </w:rPr>
            </w:pPr>
            <w:r>
              <w:rPr>
                <w:lang w:eastAsia="en-US"/>
              </w:rPr>
              <w:t>Итого в %</w:t>
            </w:r>
          </w:p>
        </w:tc>
        <w:tc>
          <w:tcPr>
            <w:tcW w:w="450" w:type="pct"/>
          </w:tcPr>
          <w:p w14:paraId="5DD8DA57" w14:textId="55CD3466" w:rsidR="007421FF" w:rsidRPr="00D630DB" w:rsidRDefault="007421FF" w:rsidP="004B5A8C">
            <w:pPr>
              <w:tabs>
                <w:tab w:val="right" w:pos="851"/>
              </w:tabs>
              <w:spacing w:line="276" w:lineRule="auto"/>
              <w:jc w:val="center"/>
              <w:rPr>
                <w:b/>
                <w:bCs/>
                <w:lang w:eastAsia="en-US"/>
              </w:rPr>
            </w:pPr>
            <w:r>
              <w:rPr>
                <w:b/>
                <w:bCs/>
                <w:lang w:eastAsia="en-US"/>
              </w:rPr>
              <w:t>100</w:t>
            </w:r>
          </w:p>
        </w:tc>
        <w:tc>
          <w:tcPr>
            <w:tcW w:w="481" w:type="pct"/>
          </w:tcPr>
          <w:p w14:paraId="633D301E" w14:textId="332F8C0A" w:rsidR="007421FF" w:rsidRPr="00D630DB" w:rsidRDefault="007421FF" w:rsidP="004B5A8C">
            <w:pPr>
              <w:tabs>
                <w:tab w:val="right" w:pos="851"/>
              </w:tabs>
              <w:spacing w:line="276" w:lineRule="auto"/>
              <w:jc w:val="center"/>
              <w:rPr>
                <w:b/>
                <w:bCs/>
                <w:lang w:eastAsia="en-US"/>
              </w:rPr>
            </w:pPr>
            <w:r>
              <w:rPr>
                <w:b/>
                <w:bCs/>
                <w:lang w:eastAsia="en-US"/>
              </w:rPr>
              <w:t>31</w:t>
            </w:r>
          </w:p>
        </w:tc>
        <w:tc>
          <w:tcPr>
            <w:tcW w:w="481" w:type="pct"/>
          </w:tcPr>
          <w:p w14:paraId="3D6BDA0C" w14:textId="789D6A68" w:rsidR="007421FF" w:rsidRDefault="007421FF" w:rsidP="004B5A8C">
            <w:pPr>
              <w:tabs>
                <w:tab w:val="right" w:pos="851"/>
              </w:tabs>
              <w:spacing w:line="276" w:lineRule="auto"/>
              <w:jc w:val="center"/>
              <w:rPr>
                <w:b/>
                <w:bCs/>
                <w:lang w:eastAsia="en-US"/>
              </w:rPr>
            </w:pPr>
            <w:r>
              <w:rPr>
                <w:b/>
                <w:bCs/>
                <w:lang w:eastAsia="en-US"/>
              </w:rPr>
              <w:t>6</w:t>
            </w:r>
          </w:p>
        </w:tc>
        <w:tc>
          <w:tcPr>
            <w:tcW w:w="758" w:type="pct"/>
          </w:tcPr>
          <w:p w14:paraId="6D98CE75" w14:textId="5D851E45" w:rsidR="007421FF" w:rsidRDefault="007421FF" w:rsidP="004B5A8C">
            <w:pPr>
              <w:tabs>
                <w:tab w:val="right" w:pos="851"/>
              </w:tabs>
              <w:spacing w:line="276" w:lineRule="auto"/>
              <w:jc w:val="center"/>
              <w:rPr>
                <w:b/>
                <w:bCs/>
                <w:lang w:eastAsia="en-US"/>
              </w:rPr>
            </w:pPr>
            <w:r>
              <w:rPr>
                <w:b/>
                <w:bCs/>
                <w:lang w:eastAsia="en-US"/>
              </w:rPr>
              <w:t>94</w:t>
            </w:r>
          </w:p>
        </w:tc>
        <w:tc>
          <w:tcPr>
            <w:tcW w:w="617" w:type="pct"/>
          </w:tcPr>
          <w:p w14:paraId="1A353F04" w14:textId="5EE17FC0" w:rsidR="007421FF" w:rsidRDefault="007421FF" w:rsidP="004B5A8C">
            <w:pPr>
              <w:tabs>
                <w:tab w:val="right" w:pos="851"/>
              </w:tabs>
              <w:spacing w:line="276" w:lineRule="auto"/>
              <w:jc w:val="center"/>
              <w:rPr>
                <w:b/>
                <w:bCs/>
                <w:lang w:eastAsia="en-US"/>
              </w:rPr>
            </w:pPr>
            <w:r>
              <w:rPr>
                <w:b/>
                <w:bCs/>
                <w:lang w:eastAsia="en-US"/>
              </w:rPr>
              <w:t>69</w:t>
            </w:r>
          </w:p>
        </w:tc>
        <w:tc>
          <w:tcPr>
            <w:tcW w:w="875" w:type="pct"/>
          </w:tcPr>
          <w:p w14:paraId="07BF2E22" w14:textId="77777777" w:rsidR="007421FF" w:rsidRPr="00D630DB" w:rsidRDefault="007421FF" w:rsidP="00A06A55">
            <w:pPr>
              <w:tabs>
                <w:tab w:val="right" w:pos="851"/>
              </w:tabs>
              <w:spacing w:line="276" w:lineRule="auto"/>
              <w:rPr>
                <w:lang w:eastAsia="en-US"/>
              </w:rPr>
            </w:pPr>
          </w:p>
        </w:tc>
      </w:tr>
    </w:tbl>
    <w:p w14:paraId="224E68E4" w14:textId="2B38FE16" w:rsidR="004039F0" w:rsidRDefault="004039F0" w:rsidP="00057BAE">
      <w:pPr>
        <w:pStyle w:val="aff5"/>
        <w:jc w:val="both"/>
        <w:rPr>
          <w:b w:val="0"/>
          <w:bCs w:val="0"/>
        </w:rPr>
      </w:pPr>
    </w:p>
    <w:p w14:paraId="263DA990" w14:textId="5B53C412" w:rsidR="002E0E08" w:rsidRDefault="002E0E08" w:rsidP="00057BAE">
      <w:pPr>
        <w:pStyle w:val="aff5"/>
        <w:jc w:val="both"/>
        <w:rPr>
          <w:b w:val="0"/>
          <w:bCs w:val="0"/>
        </w:rPr>
      </w:pPr>
    </w:p>
    <w:p w14:paraId="3795C2DA" w14:textId="56AF28EB" w:rsidR="002E0E08" w:rsidRDefault="002E0E08" w:rsidP="00057BAE">
      <w:pPr>
        <w:pStyle w:val="aff5"/>
        <w:jc w:val="both"/>
        <w:rPr>
          <w:b w:val="0"/>
          <w:bCs w:val="0"/>
        </w:rPr>
      </w:pPr>
    </w:p>
    <w:p w14:paraId="18C1AA85" w14:textId="4C8D4296" w:rsidR="002E0E08" w:rsidRDefault="002E0E08" w:rsidP="00057BAE">
      <w:pPr>
        <w:pStyle w:val="aff5"/>
        <w:jc w:val="both"/>
        <w:rPr>
          <w:b w:val="0"/>
          <w:bCs w:val="0"/>
        </w:rPr>
      </w:pPr>
    </w:p>
    <w:p w14:paraId="62404EEE" w14:textId="77777777" w:rsidR="002E0E08" w:rsidRPr="004039F0" w:rsidRDefault="002E0E08" w:rsidP="00057BAE">
      <w:pPr>
        <w:pStyle w:val="aff5"/>
        <w:jc w:val="both"/>
        <w:rPr>
          <w:b w:val="0"/>
          <w:bCs w:val="0"/>
        </w:rPr>
      </w:pPr>
    </w:p>
    <w:p w14:paraId="3EB6A519" w14:textId="1B879C3A" w:rsidR="004039F0" w:rsidRPr="004039F0" w:rsidRDefault="004039F0" w:rsidP="00057BAE">
      <w:pPr>
        <w:pStyle w:val="aff5"/>
        <w:jc w:val="both"/>
        <w:rPr>
          <w:b w:val="0"/>
          <w:bCs w:val="0"/>
        </w:rPr>
      </w:pPr>
      <w:r w:rsidRPr="004039F0">
        <w:rPr>
          <w:b w:val="0"/>
          <w:bCs w:val="0"/>
        </w:rPr>
        <w:lastRenderedPageBreak/>
        <w:t>Для очно-заочной формы обучения ОП «Финансовый менеджмент», профиль «Финансовый менеджмент»</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2189"/>
        <w:gridCol w:w="929"/>
        <w:gridCol w:w="991"/>
        <w:gridCol w:w="991"/>
        <w:gridCol w:w="1567"/>
        <w:gridCol w:w="1273"/>
        <w:gridCol w:w="1842"/>
      </w:tblGrid>
      <w:tr w:rsidR="004B5A8C" w:rsidRPr="007E2F0F" w14:paraId="2F6AA01F" w14:textId="77777777" w:rsidTr="004B5A8C">
        <w:tc>
          <w:tcPr>
            <w:tcW w:w="273" w:type="pct"/>
            <w:vMerge w:val="restart"/>
          </w:tcPr>
          <w:p w14:paraId="23280603" w14:textId="77777777" w:rsidR="004B5A8C" w:rsidRPr="007E2F0F" w:rsidRDefault="004B5A8C" w:rsidP="00A06A55">
            <w:pPr>
              <w:tabs>
                <w:tab w:val="right" w:pos="851"/>
              </w:tabs>
              <w:spacing w:line="276" w:lineRule="auto"/>
              <w:rPr>
                <w:lang w:eastAsia="en-US"/>
              </w:rPr>
            </w:pPr>
            <w:r w:rsidRPr="007E2F0F">
              <w:rPr>
                <w:sz w:val="22"/>
                <w:szCs w:val="22"/>
                <w:lang w:eastAsia="en-US"/>
              </w:rPr>
              <w:t>№</w:t>
            </w:r>
          </w:p>
          <w:p w14:paraId="517B5A42" w14:textId="77777777" w:rsidR="004B5A8C" w:rsidRPr="007E2F0F" w:rsidRDefault="004B5A8C" w:rsidP="00A06A55">
            <w:pPr>
              <w:tabs>
                <w:tab w:val="right" w:pos="851"/>
              </w:tabs>
              <w:spacing w:line="276" w:lineRule="auto"/>
              <w:rPr>
                <w:lang w:eastAsia="en-US"/>
              </w:rPr>
            </w:pPr>
            <w:r w:rsidRPr="007E2F0F">
              <w:rPr>
                <w:sz w:val="22"/>
                <w:szCs w:val="22"/>
                <w:lang w:eastAsia="en-US"/>
              </w:rPr>
              <w:t>п/п</w:t>
            </w:r>
          </w:p>
        </w:tc>
        <w:tc>
          <w:tcPr>
            <w:tcW w:w="1058" w:type="pct"/>
            <w:vMerge w:val="restart"/>
          </w:tcPr>
          <w:p w14:paraId="04428686" w14:textId="77777777" w:rsidR="004B5A8C" w:rsidRPr="007E2F0F" w:rsidRDefault="004B5A8C"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79" w:type="pct"/>
            <w:gridSpan w:val="5"/>
          </w:tcPr>
          <w:p w14:paraId="072F6F6A" w14:textId="77777777" w:rsidR="004B5A8C" w:rsidRPr="007E2F0F" w:rsidRDefault="004B5A8C"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90" w:type="pct"/>
            <w:vMerge w:val="restart"/>
          </w:tcPr>
          <w:p w14:paraId="41D1F9D8"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4B5A8C" w:rsidRPr="007E2F0F" w14:paraId="5CEAA329" w14:textId="77777777" w:rsidTr="004B5A8C">
        <w:tc>
          <w:tcPr>
            <w:tcW w:w="273" w:type="pct"/>
            <w:vMerge/>
            <w:vAlign w:val="center"/>
          </w:tcPr>
          <w:p w14:paraId="288D9822" w14:textId="77777777" w:rsidR="004B5A8C" w:rsidRPr="007E2F0F" w:rsidRDefault="004B5A8C" w:rsidP="00A06A55">
            <w:pPr>
              <w:spacing w:line="276" w:lineRule="auto"/>
              <w:rPr>
                <w:lang w:eastAsia="en-US"/>
              </w:rPr>
            </w:pPr>
          </w:p>
        </w:tc>
        <w:tc>
          <w:tcPr>
            <w:tcW w:w="1058" w:type="pct"/>
            <w:vMerge/>
            <w:vAlign w:val="center"/>
          </w:tcPr>
          <w:p w14:paraId="5B122625" w14:textId="77777777" w:rsidR="004B5A8C" w:rsidRPr="007E2F0F" w:rsidRDefault="004B5A8C" w:rsidP="00A06A55">
            <w:pPr>
              <w:spacing w:line="276" w:lineRule="auto"/>
              <w:rPr>
                <w:lang w:eastAsia="en-US"/>
              </w:rPr>
            </w:pPr>
          </w:p>
        </w:tc>
        <w:tc>
          <w:tcPr>
            <w:tcW w:w="449" w:type="pct"/>
            <w:vMerge w:val="restart"/>
          </w:tcPr>
          <w:p w14:paraId="624E3274"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Всего</w:t>
            </w:r>
          </w:p>
        </w:tc>
        <w:tc>
          <w:tcPr>
            <w:tcW w:w="1715" w:type="pct"/>
            <w:gridSpan w:val="3"/>
          </w:tcPr>
          <w:p w14:paraId="6CF28440" w14:textId="77777777" w:rsidR="004B5A8C" w:rsidRPr="00D630DB" w:rsidRDefault="004B5A8C"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5" w:type="pct"/>
            <w:vMerge w:val="restart"/>
          </w:tcPr>
          <w:p w14:paraId="2EC86B9C" w14:textId="77777777" w:rsidR="004B5A8C" w:rsidRPr="007E2F0F" w:rsidRDefault="004B5A8C"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90" w:type="pct"/>
            <w:vMerge/>
            <w:vAlign w:val="center"/>
          </w:tcPr>
          <w:p w14:paraId="59D509ED" w14:textId="77777777" w:rsidR="004B5A8C" w:rsidRPr="007E2F0F" w:rsidRDefault="004B5A8C" w:rsidP="00A06A55">
            <w:pPr>
              <w:spacing w:line="276" w:lineRule="auto"/>
              <w:rPr>
                <w:b/>
                <w:bCs/>
                <w:lang w:eastAsia="en-US"/>
              </w:rPr>
            </w:pPr>
          </w:p>
        </w:tc>
      </w:tr>
      <w:tr w:rsidR="004B5A8C" w:rsidRPr="007E2F0F" w14:paraId="6D51C949" w14:textId="77777777" w:rsidTr="004B5A8C">
        <w:tc>
          <w:tcPr>
            <w:tcW w:w="273" w:type="pct"/>
            <w:vMerge/>
            <w:vAlign w:val="center"/>
          </w:tcPr>
          <w:p w14:paraId="30824279" w14:textId="77777777" w:rsidR="004B5A8C" w:rsidRPr="007E2F0F" w:rsidRDefault="004B5A8C" w:rsidP="00A06A55">
            <w:pPr>
              <w:spacing w:line="276" w:lineRule="auto"/>
              <w:rPr>
                <w:lang w:eastAsia="en-US"/>
              </w:rPr>
            </w:pPr>
          </w:p>
        </w:tc>
        <w:tc>
          <w:tcPr>
            <w:tcW w:w="1058" w:type="pct"/>
            <w:vMerge/>
            <w:vAlign w:val="center"/>
          </w:tcPr>
          <w:p w14:paraId="103CE8FD" w14:textId="77777777" w:rsidR="004B5A8C" w:rsidRPr="007E2F0F" w:rsidRDefault="004B5A8C" w:rsidP="00A06A55">
            <w:pPr>
              <w:spacing w:line="276" w:lineRule="auto"/>
              <w:rPr>
                <w:lang w:eastAsia="en-US"/>
              </w:rPr>
            </w:pPr>
          </w:p>
        </w:tc>
        <w:tc>
          <w:tcPr>
            <w:tcW w:w="449" w:type="pct"/>
            <w:vMerge/>
            <w:vAlign w:val="center"/>
          </w:tcPr>
          <w:p w14:paraId="0BC2DAE6" w14:textId="77777777" w:rsidR="004B5A8C" w:rsidRPr="007E2F0F" w:rsidRDefault="004B5A8C" w:rsidP="00A06A55">
            <w:pPr>
              <w:spacing w:line="276" w:lineRule="auto"/>
              <w:rPr>
                <w:b/>
                <w:bCs/>
                <w:lang w:eastAsia="en-US"/>
              </w:rPr>
            </w:pPr>
          </w:p>
        </w:tc>
        <w:tc>
          <w:tcPr>
            <w:tcW w:w="479" w:type="pct"/>
          </w:tcPr>
          <w:p w14:paraId="4D546ABE" w14:textId="6C96A762" w:rsidR="004B5A8C" w:rsidRPr="007E2F0F" w:rsidRDefault="004B5A8C"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79" w:type="pct"/>
          </w:tcPr>
          <w:p w14:paraId="3A8FD5EA" w14:textId="77777777" w:rsidR="004B5A8C" w:rsidRPr="007E2F0F" w:rsidRDefault="004B5A8C" w:rsidP="00A06A55">
            <w:pPr>
              <w:tabs>
                <w:tab w:val="right" w:pos="851"/>
              </w:tabs>
              <w:spacing w:line="276" w:lineRule="auto"/>
              <w:rPr>
                <w:lang w:eastAsia="en-US"/>
              </w:rPr>
            </w:pPr>
            <w:r w:rsidRPr="007E2F0F">
              <w:rPr>
                <w:sz w:val="22"/>
                <w:szCs w:val="22"/>
                <w:lang w:eastAsia="en-US"/>
              </w:rPr>
              <w:t>Лекции</w:t>
            </w:r>
          </w:p>
        </w:tc>
        <w:tc>
          <w:tcPr>
            <w:tcW w:w="756" w:type="pct"/>
          </w:tcPr>
          <w:p w14:paraId="3B0E3226" w14:textId="77777777" w:rsidR="004B5A8C" w:rsidRPr="007E2F0F" w:rsidRDefault="004B5A8C"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5" w:type="pct"/>
            <w:vMerge/>
            <w:vAlign w:val="center"/>
          </w:tcPr>
          <w:p w14:paraId="2AA6A1DD" w14:textId="77777777" w:rsidR="004B5A8C" w:rsidRPr="007E2F0F" w:rsidRDefault="004B5A8C" w:rsidP="00A06A55">
            <w:pPr>
              <w:spacing w:line="276" w:lineRule="auto"/>
              <w:rPr>
                <w:color w:val="7030A0"/>
                <w:lang w:eastAsia="en-US"/>
              </w:rPr>
            </w:pPr>
          </w:p>
        </w:tc>
        <w:tc>
          <w:tcPr>
            <w:tcW w:w="890" w:type="pct"/>
            <w:vMerge/>
            <w:vAlign w:val="center"/>
          </w:tcPr>
          <w:p w14:paraId="559C6EC1" w14:textId="77777777" w:rsidR="004B5A8C" w:rsidRPr="007E2F0F" w:rsidRDefault="004B5A8C" w:rsidP="00A06A55">
            <w:pPr>
              <w:spacing w:line="276" w:lineRule="auto"/>
              <w:rPr>
                <w:b/>
                <w:bCs/>
                <w:lang w:eastAsia="en-US"/>
              </w:rPr>
            </w:pPr>
          </w:p>
        </w:tc>
      </w:tr>
      <w:tr w:rsidR="004B5A8C" w:rsidRPr="007E2F0F" w14:paraId="6C497633" w14:textId="77777777" w:rsidTr="004B5A8C">
        <w:tc>
          <w:tcPr>
            <w:tcW w:w="273" w:type="pct"/>
          </w:tcPr>
          <w:p w14:paraId="75A3FA4A" w14:textId="77777777" w:rsidR="00EF3727" w:rsidRPr="007E2F0F" w:rsidRDefault="00EF3727" w:rsidP="00EF3727">
            <w:pPr>
              <w:tabs>
                <w:tab w:val="right" w:pos="851"/>
              </w:tabs>
              <w:spacing w:line="276" w:lineRule="auto"/>
              <w:rPr>
                <w:lang w:eastAsia="en-US"/>
              </w:rPr>
            </w:pPr>
            <w:r w:rsidRPr="007E2F0F">
              <w:rPr>
                <w:lang w:eastAsia="en-US"/>
              </w:rPr>
              <w:t>1.</w:t>
            </w:r>
          </w:p>
        </w:tc>
        <w:tc>
          <w:tcPr>
            <w:tcW w:w="1058" w:type="pct"/>
          </w:tcPr>
          <w:p w14:paraId="2EC5E3FE" w14:textId="21598DA1" w:rsidR="00EF3727" w:rsidRPr="007E2F0F" w:rsidRDefault="00EF3727" w:rsidP="00EF3727">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49" w:type="pct"/>
          </w:tcPr>
          <w:p w14:paraId="78C84B88" w14:textId="3E902822"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37068C74" w14:textId="3F43E631"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11471549" w14:textId="77777777"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F084E82" w14:textId="4C6CB7B7"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2CB8CBE3"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48728447" w14:textId="77777777" w:rsidR="00EF3727" w:rsidRPr="007E2F0F" w:rsidRDefault="00EF3727" w:rsidP="00EF3727">
            <w:pPr>
              <w:tabs>
                <w:tab w:val="right" w:pos="851"/>
              </w:tabs>
              <w:spacing w:line="276" w:lineRule="auto"/>
              <w:rPr>
                <w:lang w:eastAsia="en-US"/>
              </w:rPr>
            </w:pPr>
            <w:r w:rsidRPr="007E2F0F">
              <w:rPr>
                <w:lang w:eastAsia="en-US"/>
              </w:rPr>
              <w:t>опрос, дискуссия, кейсы</w:t>
            </w:r>
          </w:p>
        </w:tc>
      </w:tr>
      <w:tr w:rsidR="004B5A8C" w:rsidRPr="007E2F0F" w14:paraId="2D5866B4" w14:textId="77777777" w:rsidTr="004B5A8C">
        <w:tc>
          <w:tcPr>
            <w:tcW w:w="273" w:type="pct"/>
          </w:tcPr>
          <w:p w14:paraId="59487DA2" w14:textId="77777777" w:rsidR="00EF3727" w:rsidRPr="007E2F0F" w:rsidRDefault="00EF3727" w:rsidP="00EF3727">
            <w:pPr>
              <w:tabs>
                <w:tab w:val="right" w:pos="851"/>
              </w:tabs>
              <w:spacing w:line="276" w:lineRule="auto"/>
              <w:rPr>
                <w:lang w:eastAsia="en-US"/>
              </w:rPr>
            </w:pPr>
            <w:r w:rsidRPr="007E2F0F">
              <w:rPr>
                <w:lang w:eastAsia="en-US"/>
              </w:rPr>
              <w:t>2.</w:t>
            </w:r>
          </w:p>
        </w:tc>
        <w:tc>
          <w:tcPr>
            <w:tcW w:w="1058" w:type="pct"/>
          </w:tcPr>
          <w:p w14:paraId="4D089A79" w14:textId="705859DD" w:rsidR="00EF3727" w:rsidRPr="007E2F0F" w:rsidRDefault="00EF3727" w:rsidP="00EF3727">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49" w:type="pct"/>
          </w:tcPr>
          <w:p w14:paraId="5E1B0001" w14:textId="69D72F8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4CDBFD5B" w14:textId="2B71CB9B"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2E93617A" w14:textId="20EA22C5"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70F61DB" w14:textId="791A5346"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5429F4E9"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68A56D20"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 тесты</w:t>
            </w:r>
          </w:p>
        </w:tc>
      </w:tr>
      <w:tr w:rsidR="004B5A8C" w:rsidRPr="007E2F0F" w14:paraId="76B86813" w14:textId="77777777" w:rsidTr="004B5A8C">
        <w:tc>
          <w:tcPr>
            <w:tcW w:w="273" w:type="pct"/>
          </w:tcPr>
          <w:p w14:paraId="3368C775" w14:textId="77777777" w:rsidR="00EF3727" w:rsidRPr="007E2F0F" w:rsidRDefault="00EF3727" w:rsidP="00EF3727">
            <w:pPr>
              <w:tabs>
                <w:tab w:val="right" w:pos="851"/>
              </w:tabs>
              <w:spacing w:line="276" w:lineRule="auto"/>
              <w:rPr>
                <w:lang w:eastAsia="en-US"/>
              </w:rPr>
            </w:pPr>
            <w:r w:rsidRPr="007E2F0F">
              <w:rPr>
                <w:lang w:eastAsia="en-US"/>
              </w:rPr>
              <w:t>3</w:t>
            </w:r>
          </w:p>
        </w:tc>
        <w:tc>
          <w:tcPr>
            <w:tcW w:w="1058" w:type="pct"/>
          </w:tcPr>
          <w:p w14:paraId="55B89298" w14:textId="262B7968" w:rsidR="00EF3727" w:rsidRPr="007E2F0F" w:rsidRDefault="00EF3727" w:rsidP="00EF3727">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49" w:type="pct"/>
          </w:tcPr>
          <w:p w14:paraId="24DCA8D0" w14:textId="063D2DEB"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4044F400" w14:textId="7CC9E407"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305185EF" w14:textId="1EF1B433" w:rsidR="00EF3727" w:rsidRPr="00A622EF" w:rsidRDefault="00EF3727" w:rsidP="004B5A8C">
            <w:pPr>
              <w:tabs>
                <w:tab w:val="right" w:pos="851"/>
              </w:tabs>
              <w:spacing w:line="276" w:lineRule="auto"/>
              <w:jc w:val="center"/>
              <w:rPr>
                <w:lang w:val="en-US" w:eastAsia="en-US"/>
              </w:rPr>
            </w:pPr>
            <w:r>
              <w:rPr>
                <w:lang w:eastAsia="en-US"/>
              </w:rPr>
              <w:t>2</w:t>
            </w:r>
          </w:p>
        </w:tc>
        <w:tc>
          <w:tcPr>
            <w:tcW w:w="756" w:type="pct"/>
          </w:tcPr>
          <w:p w14:paraId="428BE4CF" w14:textId="074AC850"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0BD5C1E1" w14:textId="6D0B8814"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227B7EB3" w14:textId="77777777" w:rsidR="00EF3727" w:rsidRPr="007E2F0F" w:rsidRDefault="00EF3727" w:rsidP="00EF3727">
            <w:pPr>
              <w:tabs>
                <w:tab w:val="right" w:pos="851"/>
              </w:tabs>
              <w:spacing w:line="276" w:lineRule="auto"/>
              <w:rPr>
                <w:lang w:eastAsia="en-US"/>
              </w:rPr>
            </w:pPr>
            <w:r w:rsidRPr="007E2F0F">
              <w:rPr>
                <w:lang w:eastAsia="en-US"/>
              </w:rPr>
              <w:t>опрос, презентация</w:t>
            </w:r>
          </w:p>
        </w:tc>
      </w:tr>
      <w:tr w:rsidR="004B5A8C" w:rsidRPr="007E2F0F" w14:paraId="111C21ED" w14:textId="77777777" w:rsidTr="004B5A8C">
        <w:tc>
          <w:tcPr>
            <w:tcW w:w="273" w:type="pct"/>
          </w:tcPr>
          <w:p w14:paraId="1B7D92F2" w14:textId="77777777" w:rsidR="00EF3727" w:rsidRPr="007E2F0F" w:rsidRDefault="00EF3727" w:rsidP="00EF3727">
            <w:pPr>
              <w:tabs>
                <w:tab w:val="right" w:pos="851"/>
              </w:tabs>
              <w:spacing w:line="276" w:lineRule="auto"/>
              <w:rPr>
                <w:lang w:eastAsia="en-US"/>
              </w:rPr>
            </w:pPr>
            <w:r w:rsidRPr="007E2F0F">
              <w:rPr>
                <w:lang w:eastAsia="en-US"/>
              </w:rPr>
              <w:t>4</w:t>
            </w:r>
          </w:p>
        </w:tc>
        <w:tc>
          <w:tcPr>
            <w:tcW w:w="1058" w:type="pct"/>
          </w:tcPr>
          <w:p w14:paraId="3B7B1313" w14:textId="7F485488" w:rsidR="00EF3727" w:rsidRPr="007E2F0F" w:rsidRDefault="00EF3727" w:rsidP="00EF3727">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49" w:type="pct"/>
          </w:tcPr>
          <w:p w14:paraId="7B978C7A" w14:textId="56CB34C7"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7FF51695" w14:textId="360AD6E8"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7870527A" w14:textId="5A7845EF" w:rsidR="00EF3727" w:rsidRPr="00A622EF" w:rsidRDefault="00EF3727" w:rsidP="004B5A8C">
            <w:pPr>
              <w:tabs>
                <w:tab w:val="right" w:pos="851"/>
              </w:tabs>
              <w:spacing w:line="276" w:lineRule="auto"/>
              <w:jc w:val="center"/>
              <w:rPr>
                <w:lang w:val="en-US" w:eastAsia="en-US"/>
              </w:rPr>
            </w:pPr>
            <w:r>
              <w:rPr>
                <w:lang w:val="en-US" w:eastAsia="en-US"/>
              </w:rPr>
              <w:t>2</w:t>
            </w:r>
          </w:p>
        </w:tc>
        <w:tc>
          <w:tcPr>
            <w:tcW w:w="756" w:type="pct"/>
          </w:tcPr>
          <w:p w14:paraId="0819185F" w14:textId="1188A095"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45C8A657" w14:textId="23151038"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3DA2296D" w14:textId="77777777" w:rsidR="00EF3727" w:rsidRPr="007E2F0F" w:rsidRDefault="00EF3727" w:rsidP="00EF3727">
            <w:pPr>
              <w:tabs>
                <w:tab w:val="right" w:pos="851"/>
              </w:tabs>
              <w:spacing w:line="276" w:lineRule="auto"/>
              <w:rPr>
                <w:lang w:eastAsia="en-US"/>
              </w:rPr>
            </w:pPr>
            <w:r w:rsidRPr="007E2F0F">
              <w:rPr>
                <w:lang w:eastAsia="en-US"/>
              </w:rPr>
              <w:t>опрос, тесты, дискуссия</w:t>
            </w:r>
          </w:p>
        </w:tc>
      </w:tr>
      <w:tr w:rsidR="004B5A8C" w:rsidRPr="007E2F0F" w14:paraId="421418E4" w14:textId="77777777" w:rsidTr="004B5A8C">
        <w:tc>
          <w:tcPr>
            <w:tcW w:w="273" w:type="pct"/>
          </w:tcPr>
          <w:p w14:paraId="7F4E4714" w14:textId="77777777" w:rsidR="00EF3727" w:rsidRPr="007E2F0F" w:rsidRDefault="00EF3727" w:rsidP="00EF3727">
            <w:pPr>
              <w:tabs>
                <w:tab w:val="right" w:pos="851"/>
              </w:tabs>
              <w:spacing w:line="276" w:lineRule="auto"/>
              <w:rPr>
                <w:lang w:eastAsia="en-US"/>
              </w:rPr>
            </w:pPr>
            <w:r w:rsidRPr="007E2F0F">
              <w:rPr>
                <w:lang w:eastAsia="en-US"/>
              </w:rPr>
              <w:t>5</w:t>
            </w:r>
          </w:p>
        </w:tc>
        <w:tc>
          <w:tcPr>
            <w:tcW w:w="1058" w:type="pct"/>
          </w:tcPr>
          <w:p w14:paraId="7909BD21" w14:textId="6CF11DFC" w:rsidR="00EF3727" w:rsidRPr="007E2F0F" w:rsidRDefault="00EF3727" w:rsidP="00EF3727">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05A9865D" w14:textId="4A1752E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4</w:t>
            </w:r>
          </w:p>
        </w:tc>
        <w:tc>
          <w:tcPr>
            <w:tcW w:w="479" w:type="pct"/>
          </w:tcPr>
          <w:p w14:paraId="53945C80" w14:textId="452E6A08" w:rsidR="00EF3727" w:rsidRPr="00A622EF" w:rsidRDefault="00EF3727" w:rsidP="004B5A8C">
            <w:pPr>
              <w:tabs>
                <w:tab w:val="right" w:pos="851"/>
              </w:tabs>
              <w:spacing w:line="276" w:lineRule="auto"/>
              <w:jc w:val="center"/>
              <w:rPr>
                <w:lang w:val="en-US" w:eastAsia="en-US"/>
              </w:rPr>
            </w:pPr>
            <w:r>
              <w:rPr>
                <w:lang w:val="en-US" w:eastAsia="en-US"/>
              </w:rPr>
              <w:t>8</w:t>
            </w:r>
          </w:p>
        </w:tc>
        <w:tc>
          <w:tcPr>
            <w:tcW w:w="479" w:type="pct"/>
          </w:tcPr>
          <w:p w14:paraId="7DAD759C" w14:textId="77777777" w:rsidR="00EF3727" w:rsidRPr="007E2F0F" w:rsidRDefault="00EF3727" w:rsidP="004B5A8C">
            <w:pPr>
              <w:tabs>
                <w:tab w:val="right" w:pos="851"/>
              </w:tabs>
              <w:spacing w:line="276" w:lineRule="auto"/>
              <w:jc w:val="center"/>
              <w:rPr>
                <w:lang w:eastAsia="en-US"/>
              </w:rPr>
            </w:pPr>
            <w:r>
              <w:rPr>
                <w:lang w:eastAsia="en-US"/>
              </w:rPr>
              <w:t>-</w:t>
            </w:r>
          </w:p>
        </w:tc>
        <w:tc>
          <w:tcPr>
            <w:tcW w:w="756" w:type="pct"/>
          </w:tcPr>
          <w:p w14:paraId="0285DD15" w14:textId="7F46F52A" w:rsidR="00EF3727" w:rsidRPr="007E2F0F" w:rsidRDefault="00EF3727" w:rsidP="004B5A8C">
            <w:pPr>
              <w:tabs>
                <w:tab w:val="right" w:pos="851"/>
              </w:tabs>
              <w:spacing w:line="276" w:lineRule="auto"/>
              <w:jc w:val="center"/>
              <w:rPr>
                <w:lang w:eastAsia="en-US"/>
              </w:rPr>
            </w:pPr>
            <w:r>
              <w:rPr>
                <w:lang w:eastAsia="en-US"/>
              </w:rPr>
              <w:t>8</w:t>
            </w:r>
          </w:p>
        </w:tc>
        <w:tc>
          <w:tcPr>
            <w:tcW w:w="615" w:type="pct"/>
          </w:tcPr>
          <w:p w14:paraId="647F2866" w14:textId="77777777"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7D3DAC9E"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w:t>
            </w:r>
          </w:p>
        </w:tc>
      </w:tr>
      <w:tr w:rsidR="004B5A8C" w:rsidRPr="00D630DB" w14:paraId="7550F6DA" w14:textId="77777777" w:rsidTr="004B5A8C">
        <w:tc>
          <w:tcPr>
            <w:tcW w:w="273" w:type="pct"/>
          </w:tcPr>
          <w:p w14:paraId="180BC776" w14:textId="77777777" w:rsidR="004039F0" w:rsidRPr="007E2F0F" w:rsidRDefault="004039F0" w:rsidP="00A06A55">
            <w:pPr>
              <w:tabs>
                <w:tab w:val="right" w:pos="851"/>
              </w:tabs>
              <w:spacing w:line="276" w:lineRule="auto"/>
              <w:rPr>
                <w:lang w:eastAsia="en-US"/>
              </w:rPr>
            </w:pPr>
          </w:p>
        </w:tc>
        <w:tc>
          <w:tcPr>
            <w:tcW w:w="1058" w:type="pct"/>
          </w:tcPr>
          <w:p w14:paraId="16EFAB2C" w14:textId="77777777" w:rsidR="004039F0" w:rsidRPr="00D630DB" w:rsidRDefault="004039F0" w:rsidP="00A06A55">
            <w:pPr>
              <w:tabs>
                <w:tab w:val="right" w:pos="851"/>
              </w:tabs>
              <w:spacing w:line="276" w:lineRule="auto"/>
              <w:rPr>
                <w:lang w:eastAsia="en-US"/>
              </w:rPr>
            </w:pPr>
            <w:r w:rsidRPr="00D630DB">
              <w:rPr>
                <w:lang w:eastAsia="en-US"/>
              </w:rPr>
              <w:t xml:space="preserve">В целом по дисциплине </w:t>
            </w:r>
          </w:p>
        </w:tc>
        <w:tc>
          <w:tcPr>
            <w:tcW w:w="449" w:type="pct"/>
          </w:tcPr>
          <w:p w14:paraId="03867E65" w14:textId="77777777" w:rsidR="004039F0" w:rsidRPr="00D630DB" w:rsidRDefault="004039F0" w:rsidP="004B5A8C">
            <w:pPr>
              <w:tabs>
                <w:tab w:val="right" w:pos="851"/>
              </w:tabs>
              <w:spacing w:line="276" w:lineRule="auto"/>
              <w:jc w:val="center"/>
              <w:rPr>
                <w:b/>
                <w:bCs/>
                <w:lang w:eastAsia="en-US"/>
              </w:rPr>
            </w:pPr>
            <w:r w:rsidRPr="00D630DB">
              <w:rPr>
                <w:b/>
                <w:bCs/>
                <w:lang w:eastAsia="en-US"/>
              </w:rPr>
              <w:t>108</w:t>
            </w:r>
          </w:p>
        </w:tc>
        <w:tc>
          <w:tcPr>
            <w:tcW w:w="479" w:type="pct"/>
          </w:tcPr>
          <w:p w14:paraId="59ABA023" w14:textId="70EEF5D7" w:rsidR="004039F0" w:rsidRPr="00A622EF" w:rsidRDefault="004039F0" w:rsidP="004B5A8C">
            <w:pPr>
              <w:tabs>
                <w:tab w:val="right" w:pos="851"/>
              </w:tabs>
              <w:spacing w:line="276" w:lineRule="auto"/>
              <w:jc w:val="center"/>
              <w:rPr>
                <w:b/>
                <w:bCs/>
                <w:lang w:val="en-US" w:eastAsia="en-US"/>
              </w:rPr>
            </w:pPr>
            <w:r w:rsidRPr="00D630DB">
              <w:rPr>
                <w:b/>
                <w:bCs/>
                <w:lang w:eastAsia="en-US"/>
              </w:rPr>
              <w:t>3</w:t>
            </w:r>
            <w:r w:rsidR="00A622EF">
              <w:rPr>
                <w:b/>
                <w:bCs/>
                <w:lang w:val="en-US" w:eastAsia="en-US"/>
              </w:rPr>
              <w:t>2</w:t>
            </w:r>
          </w:p>
        </w:tc>
        <w:tc>
          <w:tcPr>
            <w:tcW w:w="479" w:type="pct"/>
          </w:tcPr>
          <w:p w14:paraId="282B4871" w14:textId="1B77037F" w:rsidR="004039F0" w:rsidRPr="00D630DB" w:rsidRDefault="00A06A55" w:rsidP="004B5A8C">
            <w:pPr>
              <w:tabs>
                <w:tab w:val="right" w:pos="851"/>
              </w:tabs>
              <w:spacing w:line="276" w:lineRule="auto"/>
              <w:jc w:val="center"/>
              <w:rPr>
                <w:b/>
                <w:bCs/>
                <w:lang w:eastAsia="en-US"/>
              </w:rPr>
            </w:pPr>
            <w:r>
              <w:rPr>
                <w:b/>
                <w:bCs/>
                <w:lang w:eastAsia="en-US"/>
              </w:rPr>
              <w:t>8</w:t>
            </w:r>
          </w:p>
        </w:tc>
        <w:tc>
          <w:tcPr>
            <w:tcW w:w="756" w:type="pct"/>
          </w:tcPr>
          <w:p w14:paraId="1F86D5D8" w14:textId="2285C04B" w:rsidR="004039F0" w:rsidRPr="00D630DB" w:rsidRDefault="00A06A55" w:rsidP="004B5A8C">
            <w:pPr>
              <w:tabs>
                <w:tab w:val="right" w:pos="851"/>
              </w:tabs>
              <w:spacing w:line="276" w:lineRule="auto"/>
              <w:jc w:val="center"/>
              <w:rPr>
                <w:b/>
                <w:bCs/>
                <w:lang w:eastAsia="en-US"/>
              </w:rPr>
            </w:pPr>
            <w:r>
              <w:rPr>
                <w:b/>
                <w:bCs/>
                <w:lang w:eastAsia="en-US"/>
              </w:rPr>
              <w:t>2</w:t>
            </w:r>
            <w:r w:rsidR="004039F0">
              <w:rPr>
                <w:b/>
                <w:bCs/>
                <w:lang w:eastAsia="en-US"/>
              </w:rPr>
              <w:t>4</w:t>
            </w:r>
          </w:p>
        </w:tc>
        <w:tc>
          <w:tcPr>
            <w:tcW w:w="615" w:type="pct"/>
          </w:tcPr>
          <w:p w14:paraId="12C67B31" w14:textId="7A0538B6" w:rsidR="004039F0" w:rsidRPr="00D630DB" w:rsidRDefault="00A06A55" w:rsidP="004B5A8C">
            <w:pPr>
              <w:tabs>
                <w:tab w:val="right" w:pos="851"/>
              </w:tabs>
              <w:spacing w:line="276" w:lineRule="auto"/>
              <w:jc w:val="center"/>
              <w:rPr>
                <w:lang w:eastAsia="en-US"/>
              </w:rPr>
            </w:pPr>
            <w:r>
              <w:rPr>
                <w:b/>
                <w:bCs/>
                <w:lang w:eastAsia="en-US"/>
              </w:rPr>
              <w:t>76</w:t>
            </w:r>
          </w:p>
        </w:tc>
        <w:tc>
          <w:tcPr>
            <w:tcW w:w="890" w:type="pct"/>
          </w:tcPr>
          <w:p w14:paraId="40E1FDB0" w14:textId="58EFAFEA" w:rsidR="007421FF" w:rsidRDefault="007421FF" w:rsidP="00A06A55">
            <w:pPr>
              <w:tabs>
                <w:tab w:val="right" w:pos="851"/>
              </w:tabs>
              <w:spacing w:line="276" w:lineRule="auto"/>
              <w:rPr>
                <w:lang w:eastAsia="en-US"/>
              </w:rPr>
            </w:pPr>
            <w:r>
              <w:rPr>
                <w:lang w:eastAsia="en-US"/>
              </w:rPr>
              <w:t>Проектная</w:t>
            </w:r>
          </w:p>
          <w:p w14:paraId="6370B15C" w14:textId="45B80D46" w:rsidR="004039F0" w:rsidRPr="00D630DB" w:rsidRDefault="004039F0" w:rsidP="00A06A55">
            <w:pPr>
              <w:tabs>
                <w:tab w:val="right" w:pos="851"/>
              </w:tabs>
              <w:spacing w:line="276" w:lineRule="auto"/>
              <w:rPr>
                <w:lang w:eastAsia="en-US"/>
              </w:rPr>
            </w:pPr>
            <w:r w:rsidRPr="00D630DB">
              <w:rPr>
                <w:lang w:eastAsia="en-US"/>
              </w:rPr>
              <w:t xml:space="preserve">работа </w:t>
            </w:r>
          </w:p>
        </w:tc>
      </w:tr>
      <w:tr w:rsidR="004B5A8C" w:rsidRPr="00D630DB" w14:paraId="23B68904" w14:textId="77777777" w:rsidTr="004B5A8C">
        <w:tc>
          <w:tcPr>
            <w:tcW w:w="273" w:type="pct"/>
          </w:tcPr>
          <w:p w14:paraId="7F3C8088" w14:textId="77777777" w:rsidR="007421FF" w:rsidRPr="007E2F0F" w:rsidRDefault="007421FF" w:rsidP="00A06A55">
            <w:pPr>
              <w:tabs>
                <w:tab w:val="right" w:pos="851"/>
              </w:tabs>
              <w:spacing w:line="276" w:lineRule="auto"/>
              <w:rPr>
                <w:lang w:eastAsia="en-US"/>
              </w:rPr>
            </w:pPr>
          </w:p>
        </w:tc>
        <w:tc>
          <w:tcPr>
            <w:tcW w:w="1058" w:type="pct"/>
          </w:tcPr>
          <w:p w14:paraId="4F1BD23F" w14:textId="4FCC3379" w:rsidR="007421FF" w:rsidRPr="00D630DB" w:rsidRDefault="007421FF" w:rsidP="00A06A55">
            <w:pPr>
              <w:tabs>
                <w:tab w:val="right" w:pos="851"/>
              </w:tabs>
              <w:spacing w:line="276" w:lineRule="auto"/>
              <w:rPr>
                <w:lang w:eastAsia="en-US"/>
              </w:rPr>
            </w:pPr>
            <w:r>
              <w:rPr>
                <w:lang w:eastAsia="en-US"/>
              </w:rPr>
              <w:t>Итого в %</w:t>
            </w:r>
          </w:p>
        </w:tc>
        <w:tc>
          <w:tcPr>
            <w:tcW w:w="449" w:type="pct"/>
          </w:tcPr>
          <w:p w14:paraId="795DAA01" w14:textId="79D5187D" w:rsidR="007421FF" w:rsidRPr="00D630DB" w:rsidRDefault="007421FF" w:rsidP="004B5A8C">
            <w:pPr>
              <w:tabs>
                <w:tab w:val="right" w:pos="851"/>
              </w:tabs>
              <w:spacing w:line="276" w:lineRule="auto"/>
              <w:jc w:val="center"/>
              <w:rPr>
                <w:b/>
                <w:bCs/>
                <w:lang w:eastAsia="en-US"/>
              </w:rPr>
            </w:pPr>
            <w:r>
              <w:rPr>
                <w:b/>
                <w:bCs/>
                <w:lang w:eastAsia="en-US"/>
              </w:rPr>
              <w:t>100</w:t>
            </w:r>
          </w:p>
        </w:tc>
        <w:tc>
          <w:tcPr>
            <w:tcW w:w="479" w:type="pct"/>
          </w:tcPr>
          <w:p w14:paraId="194FD084" w14:textId="06B3A419" w:rsidR="007421FF" w:rsidRPr="00D630DB" w:rsidRDefault="007421FF" w:rsidP="004B5A8C">
            <w:pPr>
              <w:tabs>
                <w:tab w:val="right" w:pos="851"/>
              </w:tabs>
              <w:spacing w:line="276" w:lineRule="auto"/>
              <w:jc w:val="center"/>
              <w:rPr>
                <w:b/>
                <w:bCs/>
                <w:lang w:eastAsia="en-US"/>
              </w:rPr>
            </w:pPr>
            <w:r>
              <w:rPr>
                <w:b/>
                <w:bCs/>
                <w:lang w:eastAsia="en-US"/>
              </w:rPr>
              <w:t>30</w:t>
            </w:r>
          </w:p>
        </w:tc>
        <w:tc>
          <w:tcPr>
            <w:tcW w:w="479" w:type="pct"/>
          </w:tcPr>
          <w:p w14:paraId="25FF1E03" w14:textId="57394F84" w:rsidR="007421FF" w:rsidRDefault="007421FF" w:rsidP="004B5A8C">
            <w:pPr>
              <w:tabs>
                <w:tab w:val="right" w:pos="851"/>
              </w:tabs>
              <w:spacing w:line="276" w:lineRule="auto"/>
              <w:jc w:val="center"/>
              <w:rPr>
                <w:b/>
                <w:bCs/>
                <w:lang w:eastAsia="en-US"/>
              </w:rPr>
            </w:pPr>
            <w:r>
              <w:rPr>
                <w:b/>
                <w:bCs/>
                <w:lang w:eastAsia="en-US"/>
              </w:rPr>
              <w:t>25</w:t>
            </w:r>
          </w:p>
        </w:tc>
        <w:tc>
          <w:tcPr>
            <w:tcW w:w="756" w:type="pct"/>
          </w:tcPr>
          <w:p w14:paraId="472F2C8F" w14:textId="3EB8D4EC" w:rsidR="007421FF" w:rsidRDefault="007421FF" w:rsidP="004B5A8C">
            <w:pPr>
              <w:tabs>
                <w:tab w:val="right" w:pos="851"/>
              </w:tabs>
              <w:spacing w:line="276" w:lineRule="auto"/>
              <w:jc w:val="center"/>
              <w:rPr>
                <w:b/>
                <w:bCs/>
                <w:lang w:eastAsia="en-US"/>
              </w:rPr>
            </w:pPr>
            <w:r>
              <w:rPr>
                <w:b/>
                <w:bCs/>
                <w:lang w:eastAsia="en-US"/>
              </w:rPr>
              <w:t>75</w:t>
            </w:r>
          </w:p>
        </w:tc>
        <w:tc>
          <w:tcPr>
            <w:tcW w:w="615" w:type="pct"/>
          </w:tcPr>
          <w:p w14:paraId="77CD511F" w14:textId="1F0BDC04" w:rsidR="007421FF" w:rsidRDefault="007421FF" w:rsidP="004B5A8C">
            <w:pPr>
              <w:tabs>
                <w:tab w:val="right" w:pos="851"/>
              </w:tabs>
              <w:spacing w:line="276" w:lineRule="auto"/>
              <w:jc w:val="center"/>
              <w:rPr>
                <w:b/>
                <w:bCs/>
                <w:lang w:eastAsia="en-US"/>
              </w:rPr>
            </w:pPr>
            <w:r>
              <w:rPr>
                <w:b/>
                <w:bCs/>
                <w:lang w:eastAsia="en-US"/>
              </w:rPr>
              <w:t>70</w:t>
            </w:r>
          </w:p>
        </w:tc>
        <w:tc>
          <w:tcPr>
            <w:tcW w:w="890" w:type="pct"/>
          </w:tcPr>
          <w:p w14:paraId="1AAE170A" w14:textId="77777777" w:rsidR="007421FF" w:rsidRPr="00D630DB" w:rsidRDefault="007421FF" w:rsidP="00A06A55">
            <w:pPr>
              <w:tabs>
                <w:tab w:val="right" w:pos="851"/>
              </w:tabs>
              <w:spacing w:line="276" w:lineRule="auto"/>
              <w:rPr>
                <w:lang w:eastAsia="en-US"/>
              </w:rPr>
            </w:pPr>
          </w:p>
        </w:tc>
      </w:tr>
    </w:tbl>
    <w:p w14:paraId="4F25B227" w14:textId="368C2B21" w:rsidR="004039F0" w:rsidRDefault="004039F0" w:rsidP="00057BAE">
      <w:pPr>
        <w:pStyle w:val="aff5"/>
        <w:jc w:val="both"/>
      </w:pPr>
    </w:p>
    <w:p w14:paraId="7DEFB6A3" w14:textId="034CB660" w:rsidR="002E0E08" w:rsidRDefault="002E0E08" w:rsidP="00057BAE">
      <w:pPr>
        <w:pStyle w:val="aff5"/>
        <w:jc w:val="both"/>
      </w:pPr>
    </w:p>
    <w:p w14:paraId="30FD3806" w14:textId="2B6E75E5" w:rsidR="00011B58" w:rsidRDefault="00011B58" w:rsidP="00057BAE">
      <w:pPr>
        <w:pStyle w:val="aff5"/>
        <w:jc w:val="both"/>
      </w:pPr>
    </w:p>
    <w:p w14:paraId="47ADA6DC" w14:textId="37D59233" w:rsidR="00011B58" w:rsidRDefault="00011B58" w:rsidP="00057BAE">
      <w:pPr>
        <w:pStyle w:val="aff5"/>
        <w:jc w:val="both"/>
      </w:pPr>
    </w:p>
    <w:p w14:paraId="175670FE" w14:textId="6AB3CCA9" w:rsidR="00011B58" w:rsidRDefault="00011B58" w:rsidP="00057BAE">
      <w:pPr>
        <w:pStyle w:val="aff5"/>
        <w:jc w:val="both"/>
      </w:pPr>
    </w:p>
    <w:p w14:paraId="0EBF60D7" w14:textId="685D86B8" w:rsidR="00011B58" w:rsidRDefault="00011B58" w:rsidP="00057BAE">
      <w:pPr>
        <w:pStyle w:val="aff5"/>
        <w:jc w:val="both"/>
      </w:pPr>
    </w:p>
    <w:p w14:paraId="67063654" w14:textId="77777777" w:rsidR="00011B58" w:rsidRDefault="00011B58"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494" w:tblpY="1"/>
        <w:tblOverlap w:val="neve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589"/>
        <w:gridCol w:w="1978"/>
      </w:tblGrid>
      <w:tr w:rsidR="00FB18DA" w:rsidRPr="007E2F0F" w14:paraId="2933392A" w14:textId="77777777" w:rsidTr="00011B58">
        <w:tc>
          <w:tcPr>
            <w:tcW w:w="2235" w:type="dxa"/>
          </w:tcPr>
          <w:p w14:paraId="63343FAB" w14:textId="77777777" w:rsidR="00FB18DA" w:rsidRPr="008B0A6C" w:rsidRDefault="00FB18DA" w:rsidP="00011B58">
            <w:pPr>
              <w:keepNext/>
              <w:jc w:val="both"/>
              <w:rPr>
                <w:b/>
                <w:bCs/>
                <w:lang w:eastAsia="en-US"/>
              </w:rPr>
            </w:pPr>
            <w:r w:rsidRPr="008B0A6C">
              <w:rPr>
                <w:b/>
                <w:bCs/>
                <w:lang w:eastAsia="en-US"/>
              </w:rPr>
              <w:t>Наименование тем (разделов) дисциплины</w:t>
            </w:r>
          </w:p>
        </w:tc>
        <w:tc>
          <w:tcPr>
            <w:tcW w:w="6589" w:type="dxa"/>
          </w:tcPr>
          <w:p w14:paraId="667B5BC2" w14:textId="77777777" w:rsidR="00FB18DA" w:rsidRPr="008B0A6C" w:rsidRDefault="00FB18DA" w:rsidP="00011B58">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011B58">
            <w:pPr>
              <w:keepNext/>
              <w:jc w:val="both"/>
              <w:rPr>
                <w:b/>
                <w:bCs/>
                <w:lang w:eastAsia="en-US"/>
              </w:rPr>
            </w:pPr>
          </w:p>
        </w:tc>
        <w:tc>
          <w:tcPr>
            <w:tcW w:w="1978" w:type="dxa"/>
          </w:tcPr>
          <w:p w14:paraId="257589C6" w14:textId="77777777" w:rsidR="00FB18DA" w:rsidRPr="008B0A6C" w:rsidRDefault="00FB18DA" w:rsidP="00011B58">
            <w:pPr>
              <w:keepNext/>
              <w:jc w:val="both"/>
              <w:rPr>
                <w:b/>
                <w:bCs/>
                <w:lang w:eastAsia="en-US"/>
              </w:rPr>
            </w:pPr>
            <w:r w:rsidRPr="008B0A6C">
              <w:rPr>
                <w:b/>
                <w:bCs/>
                <w:lang w:eastAsia="en-US"/>
              </w:rPr>
              <w:t>Формы проведения занятий</w:t>
            </w:r>
          </w:p>
        </w:tc>
      </w:tr>
      <w:tr w:rsidR="00463832" w:rsidRPr="007E2F0F" w14:paraId="25286B14" w14:textId="77777777" w:rsidTr="00011B58">
        <w:tc>
          <w:tcPr>
            <w:tcW w:w="2235" w:type="dxa"/>
          </w:tcPr>
          <w:p w14:paraId="2D24B7A2" w14:textId="5B5C1C8B" w:rsidR="00463832" w:rsidRPr="008B0A6C" w:rsidRDefault="00463832" w:rsidP="00011B58">
            <w:pPr>
              <w:keepNext/>
              <w:jc w:val="both"/>
              <w:rPr>
                <w:sz w:val="28"/>
                <w:szCs w:val="28"/>
                <w:lang w:eastAsia="en-US"/>
              </w:rPr>
            </w:pPr>
            <w:r w:rsidRPr="0014321F">
              <w:rPr>
                <w:lang w:eastAsia="en-US"/>
              </w:rPr>
              <w:t>Тема 1. Риторика: практика устной и письменной коммуникации</w:t>
            </w:r>
          </w:p>
        </w:tc>
        <w:tc>
          <w:tcPr>
            <w:tcW w:w="6589" w:type="dxa"/>
          </w:tcPr>
          <w:p w14:paraId="18F68696" w14:textId="77777777" w:rsidR="00463832" w:rsidRPr="00CD0317" w:rsidRDefault="00463832" w:rsidP="00011B58">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4495E110" w:rsidR="00463832" w:rsidRPr="00CD0317" w:rsidRDefault="00463832" w:rsidP="00011B58">
            <w:pPr>
              <w:keepNext/>
              <w:jc w:val="both"/>
              <w:rPr>
                <w:lang w:eastAsia="en-US"/>
              </w:rPr>
            </w:pPr>
            <w:r w:rsidRPr="00CD0317">
              <w:rPr>
                <w:lang w:eastAsia="en-US"/>
              </w:rPr>
              <w:t>Рекомендуемые источники: раздел 8, №№ 1-4; раздел 9, №№ 1-9.</w:t>
            </w:r>
          </w:p>
        </w:tc>
        <w:tc>
          <w:tcPr>
            <w:tcW w:w="1978" w:type="dxa"/>
          </w:tcPr>
          <w:p w14:paraId="0DCA4E3E" w14:textId="77777777" w:rsidR="00463832" w:rsidRPr="008B0A6C" w:rsidRDefault="00463832" w:rsidP="00011B58">
            <w:pPr>
              <w:keepNext/>
              <w:jc w:val="both"/>
              <w:rPr>
                <w:sz w:val="28"/>
                <w:szCs w:val="28"/>
                <w:lang w:eastAsia="en-US"/>
              </w:rPr>
            </w:pPr>
            <w:r w:rsidRPr="007E2F0F">
              <w:rPr>
                <w:lang w:eastAsia="en-US"/>
              </w:rPr>
              <w:t>опрос, дискуссия, кейсы</w:t>
            </w:r>
          </w:p>
        </w:tc>
      </w:tr>
      <w:tr w:rsidR="00463832" w:rsidRPr="007E2F0F" w14:paraId="6BB0D4BA" w14:textId="77777777" w:rsidTr="00011B58">
        <w:tc>
          <w:tcPr>
            <w:tcW w:w="2235" w:type="dxa"/>
          </w:tcPr>
          <w:p w14:paraId="1AA0ADD8" w14:textId="2790CF8C" w:rsidR="00463832" w:rsidRPr="008B0A6C" w:rsidRDefault="00011B58" w:rsidP="00011B58">
            <w:pPr>
              <w:keepNext/>
              <w:jc w:val="both"/>
              <w:rPr>
                <w:sz w:val="28"/>
                <w:szCs w:val="28"/>
                <w:lang w:eastAsia="en-US"/>
              </w:rPr>
            </w:pPr>
            <w:r>
              <w:rPr>
                <w:lang w:eastAsia="en-US"/>
              </w:rPr>
              <w:t>Тема </w:t>
            </w:r>
            <w:r w:rsidR="00463832" w:rsidRPr="003E0784">
              <w:rPr>
                <w:lang w:eastAsia="en-US"/>
              </w:rPr>
              <w:t>2. Особенности устной коммуникации в деловой среде</w:t>
            </w:r>
          </w:p>
        </w:tc>
        <w:tc>
          <w:tcPr>
            <w:tcW w:w="6589" w:type="dxa"/>
          </w:tcPr>
          <w:p w14:paraId="67E6E142" w14:textId="77777777" w:rsidR="00463832" w:rsidRPr="00273C8B" w:rsidRDefault="00463832" w:rsidP="00011B58">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1F5C7F3D"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05215B1B" w14:textId="77777777" w:rsidR="00463832" w:rsidRPr="008B0A6C" w:rsidRDefault="00463832" w:rsidP="00011B58">
            <w:pPr>
              <w:keepNext/>
              <w:jc w:val="both"/>
              <w:rPr>
                <w:sz w:val="28"/>
                <w:szCs w:val="28"/>
                <w:lang w:eastAsia="en-US"/>
              </w:rPr>
            </w:pPr>
            <w:r w:rsidRPr="007E2F0F">
              <w:rPr>
                <w:lang w:eastAsia="en-US"/>
              </w:rPr>
              <w:t>опрос, проектное задание, тесты</w:t>
            </w:r>
          </w:p>
        </w:tc>
      </w:tr>
      <w:tr w:rsidR="00463832" w:rsidRPr="007E2F0F" w14:paraId="634E5593" w14:textId="77777777" w:rsidTr="00011B58">
        <w:tc>
          <w:tcPr>
            <w:tcW w:w="2235" w:type="dxa"/>
          </w:tcPr>
          <w:p w14:paraId="79DDCD11" w14:textId="1F8480C5" w:rsidR="00463832" w:rsidRPr="008B0A6C" w:rsidRDefault="00011B58" w:rsidP="00011B58">
            <w:pPr>
              <w:keepNext/>
              <w:jc w:val="both"/>
              <w:rPr>
                <w:sz w:val="28"/>
                <w:szCs w:val="28"/>
                <w:lang w:eastAsia="en-US"/>
              </w:rPr>
            </w:pPr>
            <w:r>
              <w:rPr>
                <w:lang w:eastAsia="en-US"/>
              </w:rPr>
              <w:t>Тема </w:t>
            </w:r>
            <w:r w:rsidR="00463832" w:rsidRPr="003E0784">
              <w:rPr>
                <w:lang w:eastAsia="en-US"/>
              </w:rPr>
              <w:t>3. Технологии генерации идей и организации процесса делового письма</w:t>
            </w:r>
          </w:p>
        </w:tc>
        <w:tc>
          <w:tcPr>
            <w:tcW w:w="6589" w:type="dxa"/>
          </w:tcPr>
          <w:p w14:paraId="71E04DB5" w14:textId="51F04D19" w:rsidR="00463832" w:rsidRPr="00CD0317" w:rsidRDefault="00463832" w:rsidP="00011B58">
            <w:pPr>
              <w:keepNext/>
              <w:jc w:val="both"/>
              <w:rPr>
                <w:lang w:eastAsia="en-US"/>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1978" w:type="dxa"/>
          </w:tcPr>
          <w:p w14:paraId="45121F7A" w14:textId="77777777" w:rsidR="00463832" w:rsidRPr="008B0A6C" w:rsidRDefault="00463832" w:rsidP="00011B58">
            <w:pPr>
              <w:keepNext/>
              <w:jc w:val="both"/>
              <w:rPr>
                <w:sz w:val="28"/>
                <w:szCs w:val="28"/>
                <w:lang w:eastAsia="en-US"/>
              </w:rPr>
            </w:pPr>
            <w:r w:rsidRPr="007E2F0F">
              <w:rPr>
                <w:lang w:eastAsia="en-US"/>
              </w:rPr>
              <w:t>опрос, презентация</w:t>
            </w:r>
          </w:p>
        </w:tc>
      </w:tr>
      <w:tr w:rsidR="00463832" w:rsidRPr="007E2F0F" w14:paraId="14B2111E" w14:textId="77777777" w:rsidTr="00011B58">
        <w:tc>
          <w:tcPr>
            <w:tcW w:w="2235" w:type="dxa"/>
          </w:tcPr>
          <w:p w14:paraId="4F35C277" w14:textId="215F6621" w:rsidR="00463832" w:rsidRPr="008B0A6C" w:rsidRDefault="00011B58" w:rsidP="00011B58">
            <w:pPr>
              <w:keepNext/>
              <w:jc w:val="both"/>
              <w:rPr>
                <w:sz w:val="28"/>
                <w:szCs w:val="28"/>
                <w:lang w:eastAsia="en-US"/>
              </w:rPr>
            </w:pPr>
            <w:r>
              <w:rPr>
                <w:lang w:eastAsia="en-US"/>
              </w:rPr>
              <w:t>Тема </w:t>
            </w:r>
            <w:r w:rsidR="00463832" w:rsidRPr="003E0784">
              <w:rPr>
                <w:lang w:eastAsia="en-US"/>
              </w:rPr>
              <w:t>4. Деловая переписка и другие электронные коммуникации</w:t>
            </w:r>
          </w:p>
        </w:tc>
        <w:tc>
          <w:tcPr>
            <w:tcW w:w="6589" w:type="dxa"/>
          </w:tcPr>
          <w:p w14:paraId="547EF058" w14:textId="77777777" w:rsidR="00463832" w:rsidRPr="00273C8B" w:rsidRDefault="00463832" w:rsidP="00011B58">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24D73384"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3FB8F36" w14:textId="77777777" w:rsidR="00463832" w:rsidRPr="008B0A6C" w:rsidRDefault="00463832" w:rsidP="00011B58">
            <w:pPr>
              <w:keepNext/>
              <w:jc w:val="both"/>
              <w:rPr>
                <w:sz w:val="28"/>
                <w:szCs w:val="28"/>
                <w:lang w:eastAsia="en-US"/>
              </w:rPr>
            </w:pPr>
            <w:r w:rsidRPr="007E2F0F">
              <w:rPr>
                <w:lang w:eastAsia="en-US"/>
              </w:rPr>
              <w:t>опрос, тесты, дискуссия</w:t>
            </w:r>
          </w:p>
        </w:tc>
      </w:tr>
      <w:tr w:rsidR="00463832" w:rsidRPr="007E2F0F" w14:paraId="251B5C54" w14:textId="77777777" w:rsidTr="00011B58">
        <w:tc>
          <w:tcPr>
            <w:tcW w:w="2235" w:type="dxa"/>
          </w:tcPr>
          <w:p w14:paraId="0E47612D" w14:textId="6CED1D46" w:rsidR="00463832" w:rsidRPr="008B0A6C" w:rsidRDefault="00011B58" w:rsidP="00011B58">
            <w:pPr>
              <w:keepNext/>
              <w:jc w:val="both"/>
              <w:rPr>
                <w:sz w:val="28"/>
                <w:szCs w:val="28"/>
                <w:lang w:eastAsia="en-US"/>
              </w:rPr>
            </w:pPr>
            <w:r>
              <w:rPr>
                <w:lang w:eastAsia="en-US"/>
              </w:rPr>
              <w:t>Тема </w:t>
            </w:r>
            <w:r w:rsidR="00463832" w:rsidRPr="003E0784">
              <w:rPr>
                <w:lang w:eastAsia="en-US"/>
              </w:rPr>
              <w:t>5. Приемы оформления работы в письменной и устной форме. Аргументация и композиция. Логика изложения</w:t>
            </w:r>
          </w:p>
        </w:tc>
        <w:tc>
          <w:tcPr>
            <w:tcW w:w="6589" w:type="dxa"/>
          </w:tcPr>
          <w:p w14:paraId="2187CD77" w14:textId="77777777" w:rsidR="00463832" w:rsidRPr="00273C8B" w:rsidRDefault="00463832" w:rsidP="00011B58">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1E214BC"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C5006A1" w14:textId="77777777" w:rsidR="00463832" w:rsidRPr="008B0A6C" w:rsidRDefault="00463832" w:rsidP="00011B58">
            <w:pPr>
              <w:keepNext/>
              <w:jc w:val="both"/>
              <w:rPr>
                <w:sz w:val="28"/>
                <w:szCs w:val="28"/>
                <w:lang w:eastAsia="en-US"/>
              </w:rPr>
            </w:pPr>
            <w:r w:rsidRPr="007E2F0F">
              <w:rPr>
                <w:lang w:eastAsia="en-US"/>
              </w:rPr>
              <w:t>опрос, проектное задание</w:t>
            </w:r>
          </w:p>
        </w:tc>
      </w:tr>
    </w:tbl>
    <w:p w14:paraId="5BEE056D" w14:textId="77777777" w:rsidR="00FB18DA" w:rsidRPr="007E2F0F" w:rsidRDefault="00FB18DA" w:rsidP="00874428">
      <w:pPr>
        <w:spacing w:line="360" w:lineRule="auto"/>
        <w:jc w:val="both"/>
        <w:rPr>
          <w:b/>
          <w:bCs/>
          <w:sz w:val="28"/>
          <w:szCs w:val="28"/>
        </w:rPr>
      </w:pPr>
      <w:r w:rsidRPr="007E2F0F">
        <w:rPr>
          <w:b/>
          <w:bCs/>
          <w:sz w:val="28"/>
          <w:szCs w:val="28"/>
        </w:rPr>
        <w:lastRenderedPageBreak/>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494" w:tblpY="1"/>
        <w:tblOverlap w:val="neve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9"/>
        <w:gridCol w:w="4569"/>
        <w:gridCol w:w="3573"/>
      </w:tblGrid>
      <w:tr w:rsidR="00FB18DA" w:rsidRPr="007E2F0F" w14:paraId="2C519806" w14:textId="77777777" w:rsidTr="00011B58">
        <w:tc>
          <w:tcPr>
            <w:tcW w:w="1231" w:type="pct"/>
          </w:tcPr>
          <w:p w14:paraId="34891028" w14:textId="77777777" w:rsidR="00FB18DA" w:rsidRPr="007E2F0F" w:rsidRDefault="00FB18DA" w:rsidP="00011B58">
            <w:pPr>
              <w:keepNext/>
              <w:spacing w:line="276" w:lineRule="auto"/>
              <w:jc w:val="center"/>
              <w:rPr>
                <w:lang w:eastAsia="en-US"/>
              </w:rPr>
            </w:pPr>
            <w:r w:rsidRPr="007E2F0F">
              <w:rPr>
                <w:b/>
                <w:bCs/>
                <w:lang w:eastAsia="en-US"/>
              </w:rPr>
              <w:t>Наименование тем (разделов) дисциплины</w:t>
            </w:r>
          </w:p>
        </w:tc>
        <w:tc>
          <w:tcPr>
            <w:tcW w:w="2115" w:type="pct"/>
          </w:tcPr>
          <w:p w14:paraId="093D9F15" w14:textId="77777777" w:rsidR="00FB18DA" w:rsidRPr="007E2F0F" w:rsidRDefault="00FB18DA" w:rsidP="00011B58">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654" w:type="pct"/>
          </w:tcPr>
          <w:p w14:paraId="1C0CA639" w14:textId="77777777" w:rsidR="00FB18DA" w:rsidRPr="007E2F0F" w:rsidRDefault="00FB18DA" w:rsidP="00011B58">
            <w:pPr>
              <w:keepNext/>
              <w:spacing w:line="276" w:lineRule="auto"/>
              <w:jc w:val="center"/>
              <w:rPr>
                <w:b/>
                <w:bCs/>
                <w:lang w:eastAsia="en-US"/>
              </w:rPr>
            </w:pPr>
            <w:r w:rsidRPr="007E2F0F">
              <w:rPr>
                <w:b/>
                <w:bCs/>
                <w:lang w:eastAsia="en-US"/>
              </w:rPr>
              <w:t>Формы внеаудиторной самостоятельной работы</w:t>
            </w:r>
          </w:p>
        </w:tc>
      </w:tr>
      <w:tr w:rsidR="00574062" w:rsidRPr="007E2F0F" w14:paraId="190FE81D" w14:textId="77777777" w:rsidTr="00011B58">
        <w:tc>
          <w:tcPr>
            <w:tcW w:w="1231" w:type="pct"/>
          </w:tcPr>
          <w:p w14:paraId="5141E450" w14:textId="6CD7AF3F" w:rsidR="00574062" w:rsidRPr="007E2F0F" w:rsidRDefault="00574062" w:rsidP="00011B58">
            <w:pPr>
              <w:keepNext/>
              <w:spacing w:line="276" w:lineRule="auto"/>
              <w:rPr>
                <w:lang w:eastAsia="en-US"/>
              </w:rPr>
            </w:pPr>
            <w:r w:rsidRPr="0014321F">
              <w:rPr>
                <w:lang w:eastAsia="en-US"/>
              </w:rPr>
              <w:t>Тема 1. Риторика: практика устной и письменной коммуникации</w:t>
            </w:r>
          </w:p>
        </w:tc>
        <w:tc>
          <w:tcPr>
            <w:tcW w:w="2115" w:type="pct"/>
          </w:tcPr>
          <w:p w14:paraId="67E0AB80" w14:textId="08F8FE92" w:rsidR="00574062" w:rsidRPr="00CD0317" w:rsidRDefault="00574062" w:rsidP="00011B58">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654" w:type="pct"/>
          </w:tcPr>
          <w:p w14:paraId="3120308E" w14:textId="77777777" w:rsidR="00574062" w:rsidRPr="007E2F0F" w:rsidRDefault="00574062" w:rsidP="00011B58">
            <w:pPr>
              <w:keepNext/>
              <w:spacing w:line="276" w:lineRule="auto"/>
            </w:pPr>
            <w:r w:rsidRPr="007E2F0F">
              <w:t xml:space="preserve">- работа с конспектом лекции; </w:t>
            </w:r>
          </w:p>
          <w:p w14:paraId="3AF3965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2DDC8BBC"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0E9813E" w14:textId="77777777" w:rsidR="00574062" w:rsidRPr="007E2F0F" w:rsidRDefault="00574062" w:rsidP="00011B58">
            <w:pPr>
              <w:keepNext/>
              <w:spacing w:line="276" w:lineRule="auto"/>
              <w:rPr>
                <w:b/>
                <w:bCs/>
                <w:lang w:eastAsia="en-US"/>
              </w:rPr>
            </w:pPr>
            <w:r w:rsidRPr="007E2F0F">
              <w:t>- подготовка к участию в дискуссии</w:t>
            </w:r>
          </w:p>
        </w:tc>
      </w:tr>
      <w:tr w:rsidR="00574062" w:rsidRPr="007E2F0F" w14:paraId="24C1CAE7" w14:textId="77777777" w:rsidTr="00011B58">
        <w:tc>
          <w:tcPr>
            <w:tcW w:w="1231" w:type="pct"/>
          </w:tcPr>
          <w:p w14:paraId="12486A0B" w14:textId="7CCA07CC" w:rsidR="00574062" w:rsidRPr="007E2F0F" w:rsidRDefault="00574062" w:rsidP="00011B58">
            <w:pPr>
              <w:keepNext/>
              <w:spacing w:line="276" w:lineRule="auto"/>
              <w:rPr>
                <w:lang w:eastAsia="en-US"/>
              </w:rPr>
            </w:pPr>
            <w:r w:rsidRPr="003E0784">
              <w:rPr>
                <w:lang w:eastAsia="en-US"/>
              </w:rPr>
              <w:t>Тема 2. Особенности устной коммуникации в деловой среде</w:t>
            </w:r>
          </w:p>
        </w:tc>
        <w:tc>
          <w:tcPr>
            <w:tcW w:w="2115" w:type="pct"/>
          </w:tcPr>
          <w:p w14:paraId="7F18EE3D" w14:textId="4DB9687E" w:rsidR="00574062" w:rsidRPr="00CD0317" w:rsidRDefault="00574062" w:rsidP="00011B58">
            <w:pPr>
              <w:keepNext/>
              <w:spacing w:line="276" w:lineRule="auto"/>
              <w:jc w:val="both"/>
              <w:rPr>
                <w:lang w:eastAsia="en-US"/>
              </w:rPr>
            </w:pPr>
            <w:r w:rsidRPr="004A17A2">
              <w:rPr>
                <w:shd w:val="clear" w:color="auto" w:fill="FFFFFF"/>
              </w:rPr>
              <w:t>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654" w:type="pct"/>
          </w:tcPr>
          <w:p w14:paraId="7A78923B" w14:textId="77777777" w:rsidR="00574062" w:rsidRPr="007E2F0F" w:rsidRDefault="00574062" w:rsidP="00011B58">
            <w:pPr>
              <w:keepNext/>
              <w:spacing w:line="276" w:lineRule="auto"/>
            </w:pPr>
            <w:r w:rsidRPr="007E2F0F">
              <w:t xml:space="preserve">- работа с конспектом лекции; </w:t>
            </w:r>
          </w:p>
          <w:p w14:paraId="7E8ED199"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480BD7A3"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95C6834" w14:textId="77777777" w:rsidR="00574062" w:rsidRPr="007E2F0F" w:rsidRDefault="00574062" w:rsidP="00011B58">
            <w:pPr>
              <w:keepNext/>
              <w:spacing w:line="276" w:lineRule="auto"/>
            </w:pPr>
            <w:r w:rsidRPr="007E2F0F">
              <w:t xml:space="preserve">- подготовка проектных заданий; </w:t>
            </w:r>
          </w:p>
          <w:p w14:paraId="39163A27" w14:textId="77777777" w:rsidR="00574062" w:rsidRPr="007E2F0F" w:rsidRDefault="00574062" w:rsidP="00011B58">
            <w:pPr>
              <w:keepNext/>
              <w:spacing w:line="276" w:lineRule="auto"/>
              <w:rPr>
                <w:b/>
                <w:bCs/>
                <w:lang w:eastAsia="en-US"/>
              </w:rPr>
            </w:pPr>
            <w:r w:rsidRPr="007E2F0F">
              <w:t>- подготовка мультимедийных презентаций к проектам</w:t>
            </w:r>
          </w:p>
        </w:tc>
      </w:tr>
      <w:tr w:rsidR="00574062" w:rsidRPr="007E2F0F" w14:paraId="75F40491" w14:textId="77777777" w:rsidTr="00011B58">
        <w:tc>
          <w:tcPr>
            <w:tcW w:w="1231" w:type="pct"/>
          </w:tcPr>
          <w:p w14:paraId="3991C680" w14:textId="2F0F49F2" w:rsidR="00574062" w:rsidRPr="007E2F0F" w:rsidRDefault="00574062" w:rsidP="00011B58">
            <w:pPr>
              <w:keepNext/>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2115" w:type="pct"/>
          </w:tcPr>
          <w:p w14:paraId="442A724B" w14:textId="7706F0DF" w:rsidR="00574062" w:rsidRPr="00CD0317" w:rsidRDefault="00574062" w:rsidP="00011B58">
            <w:pPr>
              <w:keepNext/>
              <w:spacing w:line="276" w:lineRule="auto"/>
              <w:jc w:val="both"/>
              <w:rPr>
                <w:lang w:eastAsia="en-US"/>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654" w:type="pct"/>
          </w:tcPr>
          <w:p w14:paraId="2B6F8848" w14:textId="77777777" w:rsidR="00574062" w:rsidRPr="007E2F0F" w:rsidRDefault="00574062" w:rsidP="00011B58">
            <w:pPr>
              <w:keepNext/>
              <w:spacing w:line="276" w:lineRule="auto"/>
            </w:pPr>
            <w:r w:rsidRPr="007E2F0F">
              <w:t xml:space="preserve">- работа с конспектом лекции; </w:t>
            </w:r>
          </w:p>
          <w:p w14:paraId="70CBEE3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5A7FDAA6" w14:textId="77777777" w:rsidR="00574062" w:rsidRPr="007E2F0F" w:rsidRDefault="00574062" w:rsidP="00011B58">
            <w:pPr>
              <w:keepNext/>
              <w:spacing w:line="276" w:lineRule="auto"/>
              <w:rPr>
                <w:b/>
                <w:bCs/>
                <w:lang w:eastAsia="en-US"/>
              </w:rPr>
            </w:pPr>
            <w:r w:rsidRPr="007E2F0F">
              <w:t>- составление плана и тезисов ответов на контрольные вопросы;</w:t>
            </w:r>
          </w:p>
        </w:tc>
      </w:tr>
      <w:tr w:rsidR="00574062" w:rsidRPr="007E2F0F" w14:paraId="42ABFDBA" w14:textId="77777777" w:rsidTr="00011B58">
        <w:tc>
          <w:tcPr>
            <w:tcW w:w="1231" w:type="pct"/>
          </w:tcPr>
          <w:p w14:paraId="2D602EF4" w14:textId="01796A1D" w:rsidR="00574062" w:rsidRPr="007E2F0F" w:rsidRDefault="00574062" w:rsidP="00011B58">
            <w:pPr>
              <w:keepNext/>
              <w:spacing w:line="276" w:lineRule="auto"/>
              <w:rPr>
                <w:lang w:eastAsia="en-US"/>
              </w:rPr>
            </w:pPr>
            <w:r w:rsidRPr="003E0784">
              <w:rPr>
                <w:lang w:eastAsia="en-US"/>
              </w:rPr>
              <w:t xml:space="preserve">Тема 4. Деловая переписка и другие </w:t>
            </w:r>
            <w:r w:rsidRPr="003E0784">
              <w:rPr>
                <w:lang w:eastAsia="en-US"/>
              </w:rPr>
              <w:lastRenderedPageBreak/>
              <w:t>электронные коммуникации</w:t>
            </w:r>
          </w:p>
        </w:tc>
        <w:tc>
          <w:tcPr>
            <w:tcW w:w="2115" w:type="pct"/>
          </w:tcPr>
          <w:p w14:paraId="461AE26D" w14:textId="577213B9" w:rsidR="00574062" w:rsidRPr="00CD0317" w:rsidRDefault="00574062" w:rsidP="00011B58">
            <w:pPr>
              <w:keepNext/>
              <w:spacing w:line="276" w:lineRule="auto"/>
              <w:jc w:val="both"/>
              <w:rPr>
                <w:lang w:eastAsia="en-US"/>
              </w:rPr>
            </w:pPr>
            <w:r w:rsidRPr="004A17A2">
              <w:rPr>
                <w:shd w:val="clear" w:color="auto" w:fill="FFFFFF"/>
              </w:rPr>
              <w:lastRenderedPageBreak/>
              <w:t xml:space="preserve">Правила работы с напряженными ситуациями при электронной </w:t>
            </w:r>
            <w:r w:rsidRPr="004A17A2">
              <w:rPr>
                <w:shd w:val="clear" w:color="auto" w:fill="FFFFFF"/>
              </w:rPr>
              <w:lastRenderedPageBreak/>
              <w:t>коммуникации.</w:t>
            </w:r>
          </w:p>
        </w:tc>
        <w:tc>
          <w:tcPr>
            <w:tcW w:w="1654" w:type="pct"/>
          </w:tcPr>
          <w:p w14:paraId="106D3E33" w14:textId="77777777" w:rsidR="00574062" w:rsidRPr="007E2F0F" w:rsidRDefault="00574062" w:rsidP="00011B58">
            <w:pPr>
              <w:keepNext/>
              <w:spacing w:line="276" w:lineRule="auto"/>
            </w:pPr>
            <w:r w:rsidRPr="007E2F0F">
              <w:lastRenderedPageBreak/>
              <w:t xml:space="preserve">- работа с конспектом лекции; </w:t>
            </w:r>
          </w:p>
          <w:p w14:paraId="49F7F2C2" w14:textId="77777777" w:rsidR="00574062" w:rsidRPr="007E2F0F" w:rsidRDefault="00574062" w:rsidP="00011B58">
            <w:pPr>
              <w:keepNext/>
              <w:spacing w:line="276" w:lineRule="auto"/>
            </w:pPr>
            <w:r w:rsidRPr="007E2F0F">
              <w:t xml:space="preserve">- работа с электронной </w:t>
            </w:r>
            <w:r w:rsidRPr="007E2F0F">
              <w:lastRenderedPageBreak/>
              <w:t xml:space="preserve">библиотечной системой; </w:t>
            </w:r>
          </w:p>
          <w:p w14:paraId="4828DA36"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2482C5F" w14:textId="77777777" w:rsidR="00574062" w:rsidRPr="007E2F0F" w:rsidRDefault="00574062" w:rsidP="00011B58">
            <w:pPr>
              <w:keepNext/>
              <w:spacing w:line="276" w:lineRule="auto"/>
            </w:pPr>
            <w:r w:rsidRPr="007E2F0F">
              <w:t xml:space="preserve">- подготовка к тестированию; </w:t>
            </w:r>
          </w:p>
          <w:p w14:paraId="05DB21CA" w14:textId="77777777" w:rsidR="00574062" w:rsidRPr="007E2F0F" w:rsidRDefault="00574062" w:rsidP="00011B58">
            <w:pPr>
              <w:keepNext/>
              <w:spacing w:line="276" w:lineRule="auto"/>
              <w:rPr>
                <w:b/>
                <w:bCs/>
                <w:lang w:eastAsia="en-US"/>
              </w:rPr>
            </w:pPr>
            <w:r w:rsidRPr="007E2F0F">
              <w:t>- подготовка к решению кейсов</w:t>
            </w:r>
          </w:p>
        </w:tc>
      </w:tr>
      <w:tr w:rsidR="00574062" w:rsidRPr="007E2F0F" w14:paraId="0F3844A2" w14:textId="77777777" w:rsidTr="00011B58">
        <w:tc>
          <w:tcPr>
            <w:tcW w:w="1231" w:type="pct"/>
          </w:tcPr>
          <w:p w14:paraId="5B319D03" w14:textId="0C541EA4" w:rsidR="00574062" w:rsidRPr="007E2F0F" w:rsidRDefault="00574062" w:rsidP="00011B58">
            <w:pPr>
              <w:keepNext/>
              <w:spacing w:line="276" w:lineRule="auto"/>
              <w:rPr>
                <w:lang w:eastAsia="en-US"/>
              </w:rPr>
            </w:pPr>
            <w:r w:rsidRPr="003E0784">
              <w:rPr>
                <w:lang w:eastAsia="en-US"/>
              </w:rPr>
              <w:lastRenderedPageBreak/>
              <w:t>Тема 5. Приемы оформления работы в письменной и устной форме. Аргументация и композиция. Логика изложения</w:t>
            </w:r>
          </w:p>
        </w:tc>
        <w:tc>
          <w:tcPr>
            <w:tcW w:w="2115" w:type="pct"/>
          </w:tcPr>
          <w:p w14:paraId="19617121" w14:textId="29021305" w:rsidR="00574062" w:rsidRPr="00CD0317" w:rsidRDefault="00574062" w:rsidP="00011B58">
            <w:pPr>
              <w:keepNext/>
              <w:spacing w:line="276" w:lineRule="auto"/>
              <w:jc w:val="both"/>
              <w:rPr>
                <w:lang w:eastAsia="en-US"/>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654" w:type="pct"/>
          </w:tcPr>
          <w:p w14:paraId="4A3DCE30" w14:textId="77777777" w:rsidR="00574062" w:rsidRPr="007E2F0F" w:rsidRDefault="00574062" w:rsidP="00011B58">
            <w:pPr>
              <w:keepNext/>
              <w:spacing w:line="276" w:lineRule="auto"/>
            </w:pPr>
            <w:r w:rsidRPr="007E2F0F">
              <w:t xml:space="preserve">- работа с конспектом лекции; </w:t>
            </w:r>
          </w:p>
          <w:p w14:paraId="401BE10D"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089592DB"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D2F9AF2" w14:textId="77777777" w:rsidR="00574062" w:rsidRPr="007E2F0F" w:rsidRDefault="00574062" w:rsidP="00011B58">
            <w:pPr>
              <w:keepNext/>
              <w:spacing w:line="276" w:lineRule="auto"/>
            </w:pPr>
            <w:r w:rsidRPr="007E2F0F">
              <w:t xml:space="preserve">- подготовка к тестированию; </w:t>
            </w:r>
          </w:p>
          <w:p w14:paraId="56582961" w14:textId="77777777" w:rsidR="00574062" w:rsidRPr="007E2F0F" w:rsidRDefault="00574062" w:rsidP="00011B58">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6E5522">
      <w:pPr>
        <w:numPr>
          <w:ilvl w:val="0"/>
          <w:numId w:val="8"/>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6E5522">
      <w:pPr>
        <w:numPr>
          <w:ilvl w:val="0"/>
          <w:numId w:val="8"/>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6E5522">
      <w:pPr>
        <w:numPr>
          <w:ilvl w:val="0"/>
          <w:numId w:val="8"/>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6E5522">
      <w:pPr>
        <w:numPr>
          <w:ilvl w:val="0"/>
          <w:numId w:val="8"/>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6E5522">
      <w:pPr>
        <w:numPr>
          <w:ilvl w:val="0"/>
          <w:numId w:val="8"/>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6E5522">
      <w:pPr>
        <w:numPr>
          <w:ilvl w:val="0"/>
          <w:numId w:val="8"/>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6E5522">
      <w:pPr>
        <w:numPr>
          <w:ilvl w:val="0"/>
          <w:numId w:val="8"/>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6E5522">
      <w:pPr>
        <w:numPr>
          <w:ilvl w:val="0"/>
          <w:numId w:val="8"/>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6E5522">
      <w:pPr>
        <w:numPr>
          <w:ilvl w:val="0"/>
          <w:numId w:val="8"/>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6E5522">
      <w:pPr>
        <w:numPr>
          <w:ilvl w:val="0"/>
          <w:numId w:val="8"/>
        </w:numPr>
        <w:spacing w:line="360" w:lineRule="auto"/>
        <w:jc w:val="both"/>
        <w:rPr>
          <w:sz w:val="28"/>
          <w:szCs w:val="28"/>
        </w:rPr>
      </w:pPr>
      <w:r w:rsidRPr="00D62185">
        <w:rPr>
          <w:sz w:val="28"/>
          <w:szCs w:val="28"/>
        </w:rPr>
        <w:lastRenderedPageBreak/>
        <w:t xml:space="preserve">Формулирование основного тезиса презентации. </w:t>
      </w:r>
    </w:p>
    <w:p w14:paraId="76050160"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6E5522">
      <w:pPr>
        <w:numPr>
          <w:ilvl w:val="0"/>
          <w:numId w:val="8"/>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6E5522">
      <w:pPr>
        <w:numPr>
          <w:ilvl w:val="0"/>
          <w:numId w:val="8"/>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6E5522">
      <w:pPr>
        <w:numPr>
          <w:ilvl w:val="0"/>
          <w:numId w:val="8"/>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6E5522">
      <w:pPr>
        <w:numPr>
          <w:ilvl w:val="0"/>
          <w:numId w:val="8"/>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046D2B">
      <w:pPr>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046D2B">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Default="00FB18DA" w:rsidP="00294FF5">
      <w:pPr>
        <w:ind w:firstLine="709"/>
        <w:jc w:val="right"/>
      </w:pPr>
      <w:r w:rsidRPr="000A3AA9">
        <w:t>Таблица 6</w:t>
      </w:r>
    </w:p>
    <w:p w14:paraId="7115D575" w14:textId="77777777" w:rsidR="00E03365" w:rsidRDefault="00E03365" w:rsidP="00E03365">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E03365" w:rsidRPr="00D630DB" w14:paraId="06743A9D" w14:textId="77777777" w:rsidTr="00011B58">
        <w:trPr>
          <w:trHeight w:val="1531"/>
        </w:trPr>
        <w:tc>
          <w:tcPr>
            <w:tcW w:w="2127" w:type="dxa"/>
          </w:tcPr>
          <w:p w14:paraId="08592AF7" w14:textId="77777777" w:rsidR="00E03365" w:rsidRPr="00D630DB" w:rsidRDefault="00E03365" w:rsidP="001C6CEF">
            <w:r w:rsidRPr="00D630DB">
              <w:t xml:space="preserve">Наименование компетенции </w:t>
            </w:r>
          </w:p>
        </w:tc>
        <w:tc>
          <w:tcPr>
            <w:tcW w:w="2304" w:type="dxa"/>
          </w:tcPr>
          <w:p w14:paraId="5FD1FA8E" w14:textId="77777777" w:rsidR="00E03365" w:rsidRPr="00D630DB" w:rsidRDefault="00E03365" w:rsidP="001C6CEF">
            <w:r w:rsidRPr="00D630DB">
              <w:t xml:space="preserve">Наименование индикаторов достижения компетенции </w:t>
            </w:r>
          </w:p>
        </w:tc>
        <w:tc>
          <w:tcPr>
            <w:tcW w:w="2693" w:type="dxa"/>
          </w:tcPr>
          <w:p w14:paraId="1585F59A" w14:textId="77777777" w:rsidR="00E03365" w:rsidRPr="00D630DB" w:rsidRDefault="00E03365" w:rsidP="001C6CEF">
            <w:r w:rsidRPr="00D630DB">
              <w:t xml:space="preserve">Результаты обучения </w:t>
            </w:r>
          </w:p>
          <w:p w14:paraId="4F2BCA85" w14:textId="77777777" w:rsidR="00E03365" w:rsidRPr="00D630DB" w:rsidRDefault="00E03365" w:rsidP="001C6CEF">
            <w:r w:rsidRPr="00D630DB">
              <w:t>(умения и знания), соотнесенные с индикаторами достижения компетенции</w:t>
            </w:r>
          </w:p>
        </w:tc>
        <w:tc>
          <w:tcPr>
            <w:tcW w:w="3508" w:type="dxa"/>
          </w:tcPr>
          <w:p w14:paraId="5E052549" w14:textId="77777777" w:rsidR="00E03365" w:rsidRPr="00D630DB" w:rsidRDefault="00E03365" w:rsidP="001C6CEF">
            <w:r w:rsidRPr="00D630DB">
              <w:t>Типовые контрольные задания</w:t>
            </w:r>
          </w:p>
        </w:tc>
      </w:tr>
      <w:tr w:rsidR="00B24F4A" w:rsidRPr="00D630DB" w14:paraId="13AF55E2" w14:textId="77777777" w:rsidTr="00011B58">
        <w:trPr>
          <w:trHeight w:val="1531"/>
        </w:trPr>
        <w:tc>
          <w:tcPr>
            <w:tcW w:w="2127" w:type="dxa"/>
          </w:tcPr>
          <w:p w14:paraId="2849F93C" w14:textId="33197C42" w:rsidR="00B24F4A" w:rsidRPr="00B24F4A" w:rsidRDefault="00B24F4A" w:rsidP="00B24F4A">
            <w:pPr>
              <w:rPr>
                <w:rFonts w:eastAsia="Calibri"/>
                <w:u w:val="single"/>
              </w:rPr>
            </w:pPr>
            <w:r w:rsidRPr="00B24F4A">
              <w:rPr>
                <w:rFonts w:eastAsia="Calibri"/>
                <w:u w:val="single"/>
              </w:rPr>
              <w:lastRenderedPageBreak/>
              <w:t>ПКП-2</w:t>
            </w:r>
          </w:p>
          <w:p w14:paraId="0E0F3717" w14:textId="72079773" w:rsidR="00B24F4A" w:rsidRPr="00D630DB" w:rsidRDefault="00B24F4A" w:rsidP="00B24F4A">
            <w:r w:rsidRPr="0074710D">
              <w:rPr>
                <w:rFonts w:eastAsia="Calibri"/>
              </w:rPr>
              <w:t>Способность управлять персоналом, задействованном в реализации спортивной деятельности</w:t>
            </w:r>
          </w:p>
        </w:tc>
        <w:tc>
          <w:tcPr>
            <w:tcW w:w="2304" w:type="dxa"/>
          </w:tcPr>
          <w:p w14:paraId="53A695B1" w14:textId="77777777" w:rsidR="00B24F4A" w:rsidRDefault="00B24F4A" w:rsidP="00B24F4A">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8C98D5B" w14:textId="77777777" w:rsidR="00B24F4A" w:rsidRDefault="00B24F4A" w:rsidP="00B24F4A">
            <w:pPr>
              <w:pStyle w:val="afa"/>
              <w:spacing w:before="0" w:beforeAutospacing="0" w:after="0" w:afterAutospacing="0"/>
              <w:ind w:left="14" w:hanging="14"/>
              <w:jc w:val="both"/>
              <w:rPr>
                <w:rFonts w:eastAsia="Calibri"/>
                <w:highlight w:val="yellow"/>
              </w:rPr>
            </w:pPr>
          </w:p>
          <w:p w14:paraId="27409EAC" w14:textId="77777777" w:rsidR="00B24F4A" w:rsidRDefault="00B24F4A" w:rsidP="00B24F4A">
            <w:pPr>
              <w:pStyle w:val="afa"/>
              <w:spacing w:before="0" w:beforeAutospacing="0" w:after="0" w:afterAutospacing="0"/>
              <w:ind w:left="14" w:hanging="14"/>
              <w:jc w:val="both"/>
              <w:rPr>
                <w:rFonts w:eastAsia="Calibri"/>
                <w:highlight w:val="yellow"/>
              </w:rPr>
            </w:pPr>
          </w:p>
          <w:p w14:paraId="7513F251" w14:textId="77777777" w:rsidR="00B24F4A" w:rsidRDefault="00B24F4A" w:rsidP="00B24F4A">
            <w:pPr>
              <w:pStyle w:val="afa"/>
              <w:spacing w:before="0" w:beforeAutospacing="0" w:after="0" w:afterAutospacing="0"/>
              <w:ind w:left="14" w:hanging="14"/>
              <w:jc w:val="both"/>
              <w:rPr>
                <w:rFonts w:eastAsia="Calibri"/>
                <w:highlight w:val="yellow"/>
              </w:rPr>
            </w:pPr>
          </w:p>
          <w:p w14:paraId="1943F25B" w14:textId="77777777" w:rsidR="00B24F4A" w:rsidRDefault="00B24F4A" w:rsidP="00B24F4A">
            <w:pPr>
              <w:pStyle w:val="afa"/>
              <w:spacing w:before="0" w:beforeAutospacing="0" w:after="0" w:afterAutospacing="0"/>
              <w:ind w:left="14" w:hanging="14"/>
              <w:jc w:val="both"/>
              <w:rPr>
                <w:rFonts w:eastAsia="Calibri"/>
                <w:highlight w:val="yellow"/>
              </w:rPr>
            </w:pPr>
          </w:p>
          <w:p w14:paraId="75096459" w14:textId="77777777" w:rsidR="00B24F4A" w:rsidRPr="0074710D" w:rsidRDefault="00B24F4A" w:rsidP="00B24F4A">
            <w:pPr>
              <w:pStyle w:val="afa"/>
              <w:spacing w:before="0" w:beforeAutospacing="0" w:after="0" w:afterAutospacing="0"/>
              <w:ind w:left="14" w:hanging="14"/>
              <w:jc w:val="both"/>
              <w:rPr>
                <w:rFonts w:eastAsia="Calibri"/>
                <w:highlight w:val="yellow"/>
              </w:rPr>
            </w:pPr>
          </w:p>
          <w:p w14:paraId="045BA18C" w14:textId="77777777" w:rsidR="00B24F4A" w:rsidRDefault="00B24F4A" w:rsidP="00B24F4A">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4A512B09" w14:textId="77777777" w:rsidR="00B24F4A" w:rsidRDefault="00B24F4A" w:rsidP="00B24F4A">
            <w:pPr>
              <w:pStyle w:val="afa"/>
              <w:spacing w:before="0" w:beforeAutospacing="0" w:after="0" w:afterAutospacing="0"/>
              <w:ind w:left="14" w:hanging="14"/>
              <w:jc w:val="both"/>
              <w:rPr>
                <w:rFonts w:eastAsia="Calibri"/>
              </w:rPr>
            </w:pPr>
          </w:p>
          <w:p w14:paraId="26ECD46F" w14:textId="77777777" w:rsidR="00B24F4A" w:rsidRDefault="00B24F4A" w:rsidP="00B24F4A">
            <w:pPr>
              <w:pStyle w:val="afa"/>
              <w:spacing w:before="0" w:beforeAutospacing="0" w:after="0" w:afterAutospacing="0"/>
              <w:ind w:left="14" w:hanging="14"/>
              <w:jc w:val="both"/>
              <w:rPr>
                <w:rFonts w:eastAsia="Calibri"/>
              </w:rPr>
            </w:pPr>
          </w:p>
          <w:p w14:paraId="669E69D5" w14:textId="77777777" w:rsidR="00B24F4A" w:rsidRDefault="00B24F4A" w:rsidP="00B24F4A">
            <w:pPr>
              <w:pStyle w:val="afa"/>
              <w:spacing w:before="0" w:beforeAutospacing="0" w:after="0" w:afterAutospacing="0"/>
              <w:ind w:left="14" w:hanging="14"/>
              <w:jc w:val="both"/>
              <w:rPr>
                <w:rFonts w:eastAsia="Calibri"/>
              </w:rPr>
            </w:pPr>
          </w:p>
          <w:p w14:paraId="78C137D5" w14:textId="43B9A03B" w:rsidR="00B24F4A" w:rsidRPr="00D630DB" w:rsidRDefault="00B24F4A" w:rsidP="00B24F4A">
            <w:r w:rsidRPr="0074710D">
              <w:t xml:space="preserve">3 Разрабатывает рекомендации по обеспечению безопасности персонала и участников спортивных мероприятий. </w:t>
            </w:r>
          </w:p>
        </w:tc>
        <w:tc>
          <w:tcPr>
            <w:tcW w:w="2693" w:type="dxa"/>
          </w:tcPr>
          <w:p w14:paraId="4344C55C" w14:textId="77777777" w:rsidR="00B24F4A" w:rsidRDefault="00B24F4A" w:rsidP="00B24F4A">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40543F0D" w14:textId="77777777" w:rsidR="00B24F4A" w:rsidRDefault="00B24F4A" w:rsidP="00B24F4A">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B03AD63" w14:textId="77777777" w:rsidR="00B24F4A" w:rsidRDefault="00B24F4A" w:rsidP="00B24F4A">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571F9CBC" w14:textId="77777777" w:rsidR="00B24F4A" w:rsidRDefault="00B24F4A" w:rsidP="00B24F4A">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72CCB62E" w14:textId="77777777" w:rsidR="00B24F4A" w:rsidRDefault="00B24F4A" w:rsidP="00B24F4A">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2787D559" w14:textId="3275F367" w:rsidR="00B24F4A" w:rsidRPr="00D630DB" w:rsidRDefault="00B24F4A" w:rsidP="00B24F4A">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c>
          <w:tcPr>
            <w:tcW w:w="3508" w:type="dxa"/>
          </w:tcPr>
          <w:p w14:paraId="42996CC3" w14:textId="77777777" w:rsidR="00B24F4A" w:rsidRPr="005F4B82" w:rsidRDefault="00B24F4A" w:rsidP="00B24F4A">
            <w:pPr>
              <w:tabs>
                <w:tab w:val="left" w:pos="540"/>
              </w:tabs>
              <w:jc w:val="both"/>
              <w:rPr>
                <w:b/>
                <w:bCs/>
                <w:lang w:eastAsia="en-US"/>
              </w:rPr>
            </w:pPr>
            <w:r w:rsidRPr="005F4B82">
              <w:rPr>
                <w:b/>
                <w:bCs/>
                <w:lang w:eastAsia="en-US"/>
              </w:rPr>
              <w:t>Задание 1</w:t>
            </w:r>
          </w:p>
          <w:p w14:paraId="12EE3A00" w14:textId="77777777" w:rsidR="00B24F4A" w:rsidRPr="005F4B82" w:rsidRDefault="00B24F4A" w:rsidP="00B24F4A">
            <w:pPr>
              <w:ind w:right="45"/>
              <w:jc w:val="both"/>
              <w:rPr>
                <w:lang w:eastAsia="en-US"/>
              </w:rPr>
            </w:pPr>
            <w:r w:rsidRPr="005F4B82">
              <w:rPr>
                <w:lang w:eastAsia="en-US"/>
              </w:rPr>
              <w:t>Выполните практические задания:</w:t>
            </w:r>
          </w:p>
          <w:p w14:paraId="5833DE93" w14:textId="77777777" w:rsidR="00B24F4A" w:rsidRPr="005F4B82" w:rsidRDefault="00B24F4A" w:rsidP="00B24F4A">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58EE9FAB" w14:textId="77777777" w:rsidR="00B24F4A" w:rsidRPr="005F4B82" w:rsidRDefault="00B24F4A" w:rsidP="00B24F4A">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5703D09" w14:textId="77777777" w:rsidR="00B24F4A" w:rsidRPr="005F4B82" w:rsidRDefault="00B24F4A" w:rsidP="00B24F4A">
            <w:pPr>
              <w:ind w:right="45"/>
              <w:jc w:val="both"/>
              <w:rPr>
                <w:lang w:eastAsia="en-US"/>
              </w:rPr>
            </w:pPr>
            <w:r w:rsidRPr="005F4B82">
              <w:rPr>
                <w:lang w:eastAsia="en-US"/>
              </w:rPr>
              <w:t>б) Подготовьте комментарий (не менее 250 слов) следующих высказываний:</w:t>
            </w:r>
          </w:p>
          <w:p w14:paraId="4DE25AE9" w14:textId="77777777" w:rsidR="00B24F4A" w:rsidRPr="005F4B82" w:rsidRDefault="00B24F4A" w:rsidP="00B24F4A">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FC671E9" w14:textId="77777777" w:rsidR="00B24F4A" w:rsidRPr="005F4B82" w:rsidRDefault="00B24F4A" w:rsidP="00B24F4A">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7B0CEC9B" w14:textId="77777777" w:rsidR="00B24F4A" w:rsidRPr="005F4B82" w:rsidRDefault="00B24F4A" w:rsidP="00B24F4A">
            <w:pPr>
              <w:tabs>
                <w:tab w:val="left" w:pos="540"/>
              </w:tabs>
              <w:jc w:val="both"/>
              <w:rPr>
                <w:b/>
                <w:bCs/>
                <w:lang w:eastAsia="en-US"/>
              </w:rPr>
            </w:pPr>
            <w:r w:rsidRPr="005F4B82">
              <w:rPr>
                <w:b/>
                <w:bCs/>
                <w:lang w:eastAsia="en-US"/>
              </w:rPr>
              <w:t>Задание 2</w:t>
            </w:r>
          </w:p>
          <w:p w14:paraId="39DDE4FA" w14:textId="77777777" w:rsidR="00B24F4A" w:rsidRDefault="00B24F4A" w:rsidP="00B24F4A">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10A62F9A" w14:textId="77777777" w:rsidR="00B24F4A" w:rsidRPr="005F4B82" w:rsidRDefault="00B24F4A" w:rsidP="00B24F4A">
            <w:pPr>
              <w:ind w:right="45"/>
              <w:jc w:val="both"/>
              <w:rPr>
                <w:lang w:eastAsia="en-US"/>
              </w:rPr>
            </w:pPr>
          </w:p>
          <w:p w14:paraId="527CE62F"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1C977E9B" w14:textId="77777777" w:rsidR="00B24F4A" w:rsidRDefault="00B24F4A" w:rsidP="00B24F4A">
            <w:pPr>
              <w:tabs>
                <w:tab w:val="left" w:pos="540"/>
              </w:tabs>
              <w:jc w:val="both"/>
              <w:rPr>
                <w:b/>
                <w:bCs/>
                <w:lang w:eastAsia="en-US"/>
              </w:rPr>
            </w:pPr>
          </w:p>
          <w:p w14:paraId="7AE0B880" w14:textId="77777777" w:rsidR="00B24F4A" w:rsidRDefault="00B24F4A" w:rsidP="00B24F4A">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A130F8C" w14:textId="77777777" w:rsidR="00B24F4A" w:rsidRDefault="00B24F4A" w:rsidP="00B24F4A">
            <w:pPr>
              <w:jc w:val="both"/>
            </w:pPr>
          </w:p>
          <w:p w14:paraId="684829E0"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37B632C" w14:textId="77777777" w:rsidR="00B24F4A" w:rsidRPr="007B15F9" w:rsidRDefault="00B24F4A" w:rsidP="00B24F4A">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1F985EEF" w14:textId="77777777" w:rsidR="00B24F4A" w:rsidRDefault="00B24F4A" w:rsidP="00B24F4A">
            <w:pPr>
              <w:jc w:val="both"/>
            </w:pPr>
          </w:p>
          <w:p w14:paraId="337EC96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220107FA" w14:textId="77777777" w:rsidR="00B24F4A" w:rsidRDefault="00B24F4A" w:rsidP="00B24F4A">
            <w:pPr>
              <w:spacing w:before="100" w:beforeAutospacing="1" w:after="100" w:afterAutospacing="1"/>
              <w:jc w:val="both"/>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1C9BC4F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9CCA077" w14:textId="499A62A3" w:rsidR="00B24F4A" w:rsidRDefault="00B24F4A" w:rsidP="00B24F4A">
            <w:pPr>
              <w:spacing w:before="100" w:beforeAutospacing="1" w:after="100" w:afterAutospacing="1"/>
              <w:jc w:val="both"/>
            </w:pPr>
            <w:r>
              <w:t>П</w:t>
            </w:r>
            <w:r w:rsidRPr="00303DE9">
              <w:t>одготовить презентацию, продумать структуру публичного в</w:t>
            </w:r>
            <w:r w:rsidR="00011B58">
              <w:t>ыступления на иностранном языке</w:t>
            </w:r>
          </w:p>
          <w:p w14:paraId="7A34B9DD"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53CB3BCF" w14:textId="77777777" w:rsidR="00B24F4A" w:rsidRPr="007E2F0F" w:rsidRDefault="00B24F4A" w:rsidP="00B24F4A">
            <w:pPr>
              <w:keepNext/>
              <w:jc w:val="both"/>
            </w:pPr>
            <w:r>
              <w:t>Р</w:t>
            </w:r>
            <w:r w:rsidRPr="007E2F0F">
              <w:t xml:space="preserve">абота с конспектом лекции; </w:t>
            </w:r>
          </w:p>
          <w:p w14:paraId="36C25D06" w14:textId="77777777" w:rsidR="00B24F4A" w:rsidRPr="007E2F0F" w:rsidRDefault="00B24F4A" w:rsidP="00B24F4A">
            <w:pPr>
              <w:keepNext/>
              <w:jc w:val="both"/>
            </w:pPr>
            <w:r w:rsidRPr="007E2F0F">
              <w:t xml:space="preserve">- работа с электронной библиотечной системой; </w:t>
            </w:r>
          </w:p>
          <w:p w14:paraId="59778D70" w14:textId="77777777" w:rsidR="00B24F4A" w:rsidRDefault="00B24F4A" w:rsidP="00B24F4A">
            <w:pPr>
              <w:jc w:val="both"/>
            </w:pPr>
            <w:r w:rsidRPr="007E2F0F">
              <w:t>- составление плана и тезисов ответов на контрольные вопросы</w:t>
            </w:r>
            <w:r w:rsidRPr="002D5C55">
              <w:t>на иностранном языке.</w:t>
            </w:r>
          </w:p>
          <w:p w14:paraId="5A79EEDB"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2110919F" w14:textId="496C26DB" w:rsidR="00B24F4A" w:rsidRPr="00D630DB" w:rsidRDefault="00B24F4A" w:rsidP="00011B58">
            <w:pPr>
              <w:spacing w:before="100" w:beforeAutospacing="1" w:after="100" w:afterAutospacing="1"/>
              <w:jc w:val="both"/>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E03365" w:rsidRPr="00D630DB" w14:paraId="104879A9" w14:textId="77777777" w:rsidTr="00011B58">
        <w:trPr>
          <w:trHeight w:val="1531"/>
        </w:trPr>
        <w:tc>
          <w:tcPr>
            <w:tcW w:w="2127" w:type="dxa"/>
          </w:tcPr>
          <w:p w14:paraId="10B615F4" w14:textId="77777777" w:rsidR="00E03365" w:rsidRDefault="00E03365" w:rsidP="00E03365">
            <w:r>
              <w:lastRenderedPageBreak/>
              <w:t>УК-2</w:t>
            </w:r>
          </w:p>
          <w:p w14:paraId="131D9BDB" w14:textId="3474FA66" w:rsidR="00E03365" w:rsidRPr="00D630DB" w:rsidRDefault="00E03365" w:rsidP="00E03365">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06B6DCD8" w14:textId="77777777" w:rsidR="00E03365" w:rsidRDefault="00E03365" w:rsidP="00E03365">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0431061" w14:textId="77777777" w:rsidR="00E03365" w:rsidRDefault="00E03365" w:rsidP="00E03365">
            <w:pPr>
              <w:jc w:val="both"/>
              <w:rPr>
                <w:bCs/>
                <w:color w:val="000000"/>
              </w:rPr>
            </w:pPr>
          </w:p>
          <w:p w14:paraId="17D81EC6" w14:textId="77777777" w:rsidR="00E03365" w:rsidRDefault="00E03365" w:rsidP="00E03365">
            <w:pPr>
              <w:jc w:val="both"/>
              <w:rPr>
                <w:bCs/>
                <w:color w:val="000000"/>
              </w:rPr>
            </w:pPr>
          </w:p>
          <w:p w14:paraId="59215AFC" w14:textId="77777777" w:rsidR="00E03365" w:rsidRDefault="00E03365" w:rsidP="00E03365">
            <w:pPr>
              <w:jc w:val="both"/>
              <w:rPr>
                <w:bCs/>
                <w:color w:val="000000"/>
              </w:rPr>
            </w:pPr>
          </w:p>
          <w:p w14:paraId="6FAC5334" w14:textId="77777777" w:rsidR="00E03365" w:rsidRDefault="00E03365" w:rsidP="00E03365">
            <w:pPr>
              <w:jc w:val="both"/>
              <w:rPr>
                <w:bCs/>
                <w:color w:val="000000"/>
              </w:rPr>
            </w:pPr>
          </w:p>
          <w:p w14:paraId="4100F40B" w14:textId="0D20CA3F" w:rsidR="00E03365" w:rsidRDefault="00E03365" w:rsidP="00E03365">
            <w:pPr>
              <w:jc w:val="both"/>
              <w:rPr>
                <w:bCs/>
                <w:color w:val="000000"/>
              </w:rPr>
            </w:pPr>
          </w:p>
          <w:p w14:paraId="3DFB785A" w14:textId="77777777" w:rsidR="00011B58" w:rsidRDefault="00011B58" w:rsidP="00E03365">
            <w:pPr>
              <w:jc w:val="both"/>
              <w:rPr>
                <w:bCs/>
                <w:color w:val="000000"/>
              </w:rPr>
            </w:pPr>
          </w:p>
          <w:p w14:paraId="5C9F111A" w14:textId="77777777" w:rsidR="00E03365" w:rsidRPr="002308BB" w:rsidRDefault="00E03365" w:rsidP="00E03365">
            <w:pPr>
              <w:jc w:val="both"/>
              <w:rPr>
                <w:bCs/>
                <w:color w:val="000000"/>
              </w:rPr>
            </w:pPr>
          </w:p>
          <w:p w14:paraId="5D5FFABE" w14:textId="77777777" w:rsidR="00E03365" w:rsidRPr="002308BB" w:rsidRDefault="00E03365" w:rsidP="00E03365">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4623453B" w14:textId="77777777" w:rsidR="00E03365" w:rsidRDefault="00E03365" w:rsidP="00E03365">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5223CC16" w14:textId="77777777" w:rsidR="00E03365" w:rsidRDefault="00E03365" w:rsidP="00E03365">
            <w:pPr>
              <w:jc w:val="both"/>
              <w:rPr>
                <w:bCs/>
                <w:color w:val="000000"/>
              </w:rPr>
            </w:pPr>
          </w:p>
          <w:p w14:paraId="71F0E677" w14:textId="42595829" w:rsidR="00E03365" w:rsidRPr="00D630DB" w:rsidRDefault="00E03365" w:rsidP="00E03365">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7897F382" w14:textId="77777777" w:rsidR="00E03365" w:rsidRDefault="00E03365" w:rsidP="00E03365">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865C187" w14:textId="77777777" w:rsidR="00E03365" w:rsidRDefault="00E03365" w:rsidP="00E03365">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 xml:space="preserve">информационно-коммуникационные ресурсы и технологии при поиске необходимой </w:t>
            </w:r>
            <w:r w:rsidRPr="002308BB">
              <w:rPr>
                <w:bCs/>
                <w:color w:val="000000"/>
              </w:rPr>
              <w:lastRenderedPageBreak/>
              <w:t>информации в процессе   решения стандартных коммуникативных задач на государственном языке Российской Федерации.</w:t>
            </w:r>
          </w:p>
          <w:p w14:paraId="72BE4942"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90D5481"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BA8D1C8" w14:textId="4F13F0E4" w:rsidR="00E03365" w:rsidRDefault="00E03365" w:rsidP="00E03365">
            <w:pPr>
              <w:tabs>
                <w:tab w:val="left" w:pos="540"/>
              </w:tabs>
              <w:jc w:val="both"/>
              <w:rPr>
                <w:b/>
                <w:color w:val="000000"/>
              </w:rPr>
            </w:pPr>
          </w:p>
          <w:p w14:paraId="5684C603"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EAD518F"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24FC72B9" w14:textId="6BCBAFF5" w:rsidR="00E03365" w:rsidRDefault="00E03365" w:rsidP="00E03365">
            <w:pPr>
              <w:tabs>
                <w:tab w:val="left" w:pos="540"/>
              </w:tabs>
              <w:jc w:val="both"/>
              <w:rPr>
                <w:b/>
                <w:color w:val="000000"/>
              </w:rPr>
            </w:pPr>
          </w:p>
          <w:p w14:paraId="03C9EF7D"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C64F21" w14:textId="74F53E70" w:rsidR="00E03365" w:rsidRPr="00D630DB" w:rsidRDefault="00E03365" w:rsidP="00E03365">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7F693915" w14:textId="77777777" w:rsidR="00E03365" w:rsidRPr="00506FD6" w:rsidRDefault="00E03365" w:rsidP="00E03365">
            <w:pPr>
              <w:tabs>
                <w:tab w:val="left" w:pos="540"/>
              </w:tabs>
              <w:jc w:val="both"/>
              <w:rPr>
                <w:b/>
                <w:bCs/>
                <w:lang w:eastAsia="en-US"/>
              </w:rPr>
            </w:pPr>
            <w:r w:rsidRPr="00506FD6">
              <w:rPr>
                <w:b/>
                <w:bCs/>
                <w:lang w:eastAsia="en-US"/>
              </w:rPr>
              <w:lastRenderedPageBreak/>
              <w:t>Задание 1</w:t>
            </w:r>
          </w:p>
          <w:p w14:paraId="02BFD823" w14:textId="77777777" w:rsidR="00E03365" w:rsidRPr="00506FD6" w:rsidRDefault="00E03365" w:rsidP="00E03365">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14D373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0F0D9AED" w14:textId="77777777" w:rsidR="00E03365" w:rsidRPr="00506FD6" w:rsidRDefault="00E03365" w:rsidP="00E03365">
            <w:pPr>
              <w:ind w:right="45"/>
              <w:jc w:val="both"/>
              <w:rPr>
                <w:lang w:eastAsia="en-US"/>
              </w:rPr>
            </w:pPr>
            <w:r w:rsidRPr="00506FD6">
              <w:rPr>
                <w:lang w:eastAsia="en-US"/>
              </w:rPr>
              <w:lastRenderedPageBreak/>
              <w:t>На основании информации о компании постройте модель обучающейся организации</w:t>
            </w:r>
          </w:p>
          <w:p w14:paraId="17FD235B"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654228CE" w14:textId="77777777" w:rsidR="00E03365" w:rsidRPr="00506FD6" w:rsidRDefault="00E03365" w:rsidP="00E03365">
            <w:pPr>
              <w:spacing w:before="100" w:beforeAutospacing="1" w:after="100" w:afterAutospacing="1"/>
              <w:jc w:val="both"/>
            </w:pPr>
            <w:r w:rsidRPr="00506FD6">
              <w:t xml:space="preserve">Ключевая фраза речевой презентации: </w:t>
            </w:r>
          </w:p>
          <w:p w14:paraId="3624635E" w14:textId="77777777" w:rsidR="00E03365" w:rsidRPr="00506FD6" w:rsidRDefault="00E03365" w:rsidP="00E03365">
            <w:pPr>
              <w:spacing w:before="100" w:beforeAutospacing="1" w:after="100" w:afterAutospacing="1"/>
              <w:jc w:val="both"/>
            </w:pPr>
            <w:r w:rsidRPr="00506FD6">
              <w:t>а) эмоциональные доводы;</w:t>
            </w:r>
          </w:p>
          <w:p w14:paraId="2D04E2A5" w14:textId="77777777" w:rsidR="00E03365" w:rsidRPr="00506FD6" w:rsidRDefault="00E03365" w:rsidP="00E03365">
            <w:pPr>
              <w:spacing w:before="100" w:beforeAutospacing="1" w:after="100" w:afterAutospacing="1"/>
              <w:jc w:val="both"/>
            </w:pPr>
            <w:r w:rsidRPr="00506FD6">
              <w:t xml:space="preserve"> б) апелляция к выгодам слушателей; </w:t>
            </w:r>
          </w:p>
          <w:p w14:paraId="2F779116" w14:textId="77777777" w:rsidR="00E03365" w:rsidRPr="00506FD6" w:rsidRDefault="00E03365" w:rsidP="00E03365">
            <w:pPr>
              <w:spacing w:before="100" w:beforeAutospacing="1" w:after="100" w:afterAutospacing="1"/>
              <w:jc w:val="both"/>
            </w:pPr>
            <w:r w:rsidRPr="00506FD6">
              <w:t xml:space="preserve">в) иллюстрация позиции презентатора; </w:t>
            </w:r>
          </w:p>
          <w:p w14:paraId="1905B4DD" w14:textId="77777777" w:rsidR="00E03365" w:rsidRPr="00506FD6" w:rsidRDefault="00E03365" w:rsidP="00E03365">
            <w:pPr>
              <w:spacing w:before="100" w:beforeAutospacing="1" w:after="100" w:afterAutospacing="1"/>
              <w:jc w:val="both"/>
            </w:pPr>
            <w:r w:rsidRPr="00506FD6">
              <w:t xml:space="preserve">г) все ответы неверны. </w:t>
            </w:r>
          </w:p>
          <w:p w14:paraId="0AF83A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6FF3E2D8" w14:textId="77777777" w:rsidR="00E03365" w:rsidRPr="00506FD6" w:rsidRDefault="00E03365" w:rsidP="00E03365">
            <w:pPr>
              <w:jc w:val="both"/>
            </w:pPr>
            <w:r w:rsidRPr="00506FD6">
              <w:t>Деловая игра «Презентация себя, продукта, компании»</w:t>
            </w:r>
          </w:p>
          <w:p w14:paraId="47B89DFE" w14:textId="3974B379" w:rsidR="00E03365" w:rsidRPr="00506FD6" w:rsidRDefault="00E03365" w:rsidP="00E03365">
            <w:pPr>
              <w:jc w:val="both"/>
            </w:pPr>
          </w:p>
          <w:p w14:paraId="109205B3"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4CF15122" w14:textId="77777777" w:rsidR="00E03365" w:rsidRPr="00506FD6" w:rsidRDefault="00E03365" w:rsidP="00E03365">
            <w:pPr>
              <w:tabs>
                <w:tab w:val="left" w:pos="540"/>
              </w:tabs>
              <w:jc w:val="both"/>
              <w:rPr>
                <w:b/>
                <w:bCs/>
                <w:lang w:eastAsia="en-US"/>
              </w:rPr>
            </w:pPr>
          </w:p>
          <w:p w14:paraId="60C26C87" w14:textId="77777777" w:rsidR="00E03365" w:rsidRPr="00506FD6" w:rsidRDefault="00E03365" w:rsidP="00E03365">
            <w:pPr>
              <w:jc w:val="both"/>
              <w:rPr>
                <w:lang w:eastAsia="en-US"/>
              </w:rPr>
            </w:pPr>
            <w:r w:rsidRPr="00506FD6">
              <w:rPr>
                <w:lang w:eastAsia="en-US"/>
              </w:rPr>
              <w:t>Проведение презентации в команде, взаимодействие ораторов.</w:t>
            </w:r>
          </w:p>
          <w:p w14:paraId="6E40F824" w14:textId="1CF236B2" w:rsidR="00E03365" w:rsidRPr="00506FD6" w:rsidRDefault="00E03365" w:rsidP="00E03365">
            <w:pPr>
              <w:jc w:val="both"/>
              <w:rPr>
                <w:lang w:eastAsia="en-US"/>
              </w:rPr>
            </w:pPr>
          </w:p>
          <w:p w14:paraId="4D7C70FE"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3A079A1D" w14:textId="77777777" w:rsidR="00E03365" w:rsidRPr="00506FD6" w:rsidRDefault="00E03365" w:rsidP="00E03365">
            <w:pPr>
              <w:jc w:val="both"/>
              <w:rPr>
                <w:lang w:eastAsia="en-US"/>
              </w:rPr>
            </w:pPr>
          </w:p>
          <w:p w14:paraId="6FD66E0A" w14:textId="50B01C35" w:rsidR="00E03365" w:rsidRPr="00D630DB" w:rsidRDefault="00E03365" w:rsidP="00E03365">
            <w:r w:rsidRPr="00506FD6">
              <w:t>Совершенствование техники невербальной коммуникации (секреты "непослушных рук", "бегающих глаз" и "деревянной спины"</w:t>
            </w:r>
          </w:p>
        </w:tc>
      </w:tr>
    </w:tbl>
    <w:p w14:paraId="2DE97AB9" w14:textId="77777777" w:rsidR="00E03365" w:rsidRDefault="00E03365" w:rsidP="00E03365">
      <w:pPr>
        <w:jc w:val="both"/>
      </w:pPr>
    </w:p>
    <w:p w14:paraId="053E23D1" w14:textId="28EBA9BC" w:rsidR="00D05D16" w:rsidRPr="00007F07" w:rsidRDefault="00D05D16" w:rsidP="00D05D16">
      <w:pPr>
        <w:jc w:val="both"/>
      </w:pPr>
      <w:r w:rsidRPr="00133138">
        <w:rPr>
          <w:sz w:val="28"/>
          <w:szCs w:val="28"/>
        </w:rPr>
        <w:t>Для ОП «Управление бизнесом», профилей «Менеджмент и управление бизнесом», «Управление продуктом»</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FB18DA" w14:paraId="50FF057C" w14:textId="77777777" w:rsidTr="00011B58">
        <w:trPr>
          <w:trHeight w:val="1531"/>
        </w:trPr>
        <w:tc>
          <w:tcPr>
            <w:tcW w:w="2127"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508" w:type="dxa"/>
          </w:tcPr>
          <w:p w14:paraId="6ABC330A" w14:textId="77777777" w:rsidR="00FB18DA" w:rsidRPr="00D630DB" w:rsidRDefault="00FB18DA" w:rsidP="00C627B1">
            <w:r w:rsidRPr="00D630DB">
              <w:t>Типовые контрольные задания</w:t>
            </w:r>
          </w:p>
        </w:tc>
      </w:tr>
      <w:tr w:rsidR="00506FD6" w14:paraId="09A3D17F" w14:textId="77777777" w:rsidTr="00011B58">
        <w:trPr>
          <w:trHeight w:val="1531"/>
        </w:trPr>
        <w:tc>
          <w:tcPr>
            <w:tcW w:w="2127"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 xml:space="preserve">Способность планировать, организовывать и контролировать командную </w:t>
            </w:r>
            <w:r w:rsidRPr="00F73EAB">
              <w:lastRenderedPageBreak/>
              <w:t>работу, вести деловые переговоры и реагировать на изменения</w:t>
            </w:r>
          </w:p>
        </w:tc>
        <w:tc>
          <w:tcPr>
            <w:tcW w:w="2304" w:type="dxa"/>
          </w:tcPr>
          <w:p w14:paraId="4D581B02" w14:textId="3CAA5148"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lastRenderedPageBreak/>
              <w:t xml:space="preserve">1.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6CFD0E12" w14:textId="7C87EE15" w:rsidR="00011B58" w:rsidRDefault="00011B58" w:rsidP="00506FD6">
            <w:pPr>
              <w:pStyle w:val="aff0"/>
              <w:spacing w:after="0" w:line="240" w:lineRule="auto"/>
              <w:ind w:left="47"/>
              <w:contextualSpacing/>
              <w:jc w:val="both"/>
              <w:rPr>
                <w:rFonts w:ascii="Times New Roman" w:hAnsi="Times New Roman"/>
                <w:sz w:val="24"/>
                <w:szCs w:val="24"/>
              </w:rPr>
            </w:pPr>
          </w:p>
          <w:p w14:paraId="05C5838F" w14:textId="45F1D7F0" w:rsidR="00011B58" w:rsidRDefault="00011B58" w:rsidP="00506FD6">
            <w:pPr>
              <w:pStyle w:val="aff0"/>
              <w:spacing w:after="0" w:line="240" w:lineRule="auto"/>
              <w:ind w:left="47"/>
              <w:contextualSpacing/>
              <w:jc w:val="both"/>
              <w:rPr>
                <w:rFonts w:ascii="Times New Roman" w:hAnsi="Times New Roman"/>
                <w:sz w:val="24"/>
                <w:szCs w:val="24"/>
              </w:rPr>
            </w:pPr>
          </w:p>
          <w:p w14:paraId="69F5F444" w14:textId="77777777" w:rsidR="00011B58" w:rsidRDefault="00011B58" w:rsidP="00506FD6">
            <w:pPr>
              <w:pStyle w:val="aff0"/>
              <w:spacing w:after="0" w:line="240" w:lineRule="auto"/>
              <w:ind w:left="47"/>
              <w:contextualSpacing/>
              <w:jc w:val="both"/>
              <w:rPr>
                <w:rFonts w:ascii="Times New Roman" w:hAnsi="Times New Roman"/>
                <w:sz w:val="24"/>
                <w:szCs w:val="24"/>
              </w:rPr>
            </w:pPr>
          </w:p>
          <w:p w14:paraId="4EB859EB" w14:textId="77777777" w:rsidR="00506FD6" w:rsidRPr="00F73EAB" w:rsidRDefault="00506FD6" w:rsidP="00506FD6">
            <w:pPr>
              <w:pStyle w:val="aff0"/>
              <w:spacing w:after="0" w:line="240" w:lineRule="auto"/>
              <w:ind w:left="47"/>
              <w:contextualSpacing/>
              <w:jc w:val="both"/>
              <w:rPr>
                <w:rFonts w:ascii="Times New Roman" w:hAnsi="Times New Roman"/>
                <w:sz w:val="24"/>
                <w:szCs w:val="24"/>
              </w:rPr>
            </w:pPr>
          </w:p>
          <w:p w14:paraId="115E7DD1" w14:textId="02AD55F4" w:rsidR="00506FD6" w:rsidRDefault="00011B58"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lastRenderedPageBreak/>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508" w:type="dxa"/>
          </w:tcPr>
          <w:p w14:paraId="73F03CDA" w14:textId="77777777" w:rsidR="00506FD6" w:rsidRPr="005F4B82" w:rsidRDefault="00506FD6" w:rsidP="00506FD6">
            <w:pPr>
              <w:tabs>
                <w:tab w:val="left" w:pos="540"/>
              </w:tabs>
              <w:jc w:val="both"/>
              <w:rPr>
                <w:b/>
                <w:bCs/>
                <w:lang w:eastAsia="en-US"/>
              </w:rPr>
            </w:pPr>
            <w:r w:rsidRPr="005F4B82">
              <w:rPr>
                <w:b/>
                <w:bCs/>
                <w:lang w:eastAsia="en-US"/>
              </w:rPr>
              <w:lastRenderedPageBreak/>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 xml:space="preserve">а) Подготовьте краткую методику преодоления страха публичных выступлений, </w:t>
            </w:r>
            <w:r w:rsidRPr="005F4B82">
              <w:rPr>
                <w:lang w:eastAsia="en-US"/>
              </w:rPr>
              <w:lastRenderedPageBreak/>
              <w:t>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38D30BE3"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20B31563" w:rsidR="00506FD6" w:rsidRDefault="00506FD6" w:rsidP="00506FD6">
            <w:pPr>
              <w:tabs>
                <w:tab w:val="left" w:pos="540"/>
              </w:tabs>
              <w:jc w:val="both"/>
              <w:rPr>
                <w:b/>
                <w:bCs/>
                <w:lang w:eastAsia="en-US"/>
              </w:rPr>
            </w:pPr>
            <w:r w:rsidRPr="005F4B82">
              <w:rPr>
                <w:b/>
                <w:bCs/>
                <w:lang w:eastAsia="en-US"/>
              </w:rPr>
              <w:t xml:space="preserve">Задание </w:t>
            </w:r>
            <w:r w:rsidR="00011B58">
              <w:rPr>
                <w:b/>
                <w:bCs/>
                <w:lang w:eastAsia="en-US"/>
              </w:rPr>
              <w:t>1</w:t>
            </w:r>
          </w:p>
          <w:p w14:paraId="761EC2CF" w14:textId="7E83F29F"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098DF9BD" w:rsidR="00506FD6" w:rsidRPr="00011B58" w:rsidRDefault="00506FD6" w:rsidP="00011B58">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30049480"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1</w:t>
            </w:r>
          </w:p>
          <w:p w14:paraId="01B4173B" w14:textId="2665F213" w:rsidR="00506FD6" w:rsidRPr="00011B58" w:rsidRDefault="00506FD6" w:rsidP="00011B58">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 xml:space="preserve">подготовить презентацию, продумать структуру публичного </w:t>
            </w:r>
            <w:r w:rsidRPr="00303DE9">
              <w:lastRenderedPageBreak/>
              <w:t>выступления на иностранном языке.</w:t>
            </w:r>
          </w:p>
          <w:p w14:paraId="6B3C1566"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47C95066" w14:textId="1FE27490" w:rsidR="00506FD6" w:rsidRPr="00011B58" w:rsidRDefault="00506FD6" w:rsidP="00011B58">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6BDCA15D"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2BA7D6D8" w14:textId="00AA74E8" w:rsidR="00506FD6" w:rsidRPr="00011B58" w:rsidRDefault="00B55060" w:rsidP="00011B58">
            <w:pPr>
              <w:tabs>
                <w:tab w:val="left" w:pos="540"/>
              </w:tabs>
              <w:jc w:val="both"/>
              <w:rPr>
                <w:b/>
                <w:bCs/>
                <w:lang w:eastAsia="en-US"/>
              </w:rPr>
            </w:pPr>
            <w:r>
              <w:t xml:space="preserve">Подготовить доклад </w:t>
            </w:r>
            <w:r w:rsidR="00506FD6">
              <w:t>используя</w:t>
            </w:r>
            <w:r w:rsidR="00506FD6" w:rsidRPr="002D5C55">
              <w:t xml:space="preserve"> специальн</w:t>
            </w:r>
            <w:r w:rsidR="00506FD6">
              <w:t>ую</w:t>
            </w:r>
            <w:r w:rsidR="00506FD6" w:rsidRPr="002D5C55">
              <w:t xml:space="preserve"> иностранн</w:t>
            </w:r>
            <w:r w:rsidR="00506FD6">
              <w:t>ую</w:t>
            </w:r>
            <w:r w:rsidR="00506FD6" w:rsidRPr="002D5C55">
              <w:t xml:space="preserve"> литератур</w:t>
            </w:r>
            <w:r w:rsidR="00506FD6">
              <w:t>у</w:t>
            </w:r>
            <w:r w:rsidR="00506FD6" w:rsidRPr="002D5C55">
              <w:t xml:space="preserve"> и документаци</w:t>
            </w:r>
            <w:r w:rsidR="00506FD6">
              <w:t>ю</w:t>
            </w:r>
            <w:r w:rsidR="00506FD6" w:rsidRPr="002D5C55">
              <w:t xml:space="preserve"> на иностранном языке.</w:t>
            </w:r>
          </w:p>
          <w:p w14:paraId="60E9EFDD" w14:textId="77777777" w:rsidR="00506FD6" w:rsidRPr="005F4B82" w:rsidRDefault="00506FD6" w:rsidP="00506FD6">
            <w:pPr>
              <w:jc w:val="both"/>
            </w:pPr>
          </w:p>
        </w:tc>
      </w:tr>
      <w:tr w:rsidR="00506FD6" w14:paraId="37329B0C" w14:textId="77777777" w:rsidTr="00011B58">
        <w:trPr>
          <w:trHeight w:val="1531"/>
        </w:trPr>
        <w:tc>
          <w:tcPr>
            <w:tcW w:w="2127"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77777777" w:rsidR="00506FD6" w:rsidRDefault="00506FD6" w:rsidP="00506FD6">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1B4F714B" w:rsidR="00506FD6" w:rsidRDefault="00506FD6" w:rsidP="00506FD6">
            <w:pPr>
              <w:jc w:val="both"/>
              <w:rPr>
                <w:bCs/>
                <w:color w:val="000000"/>
              </w:rPr>
            </w:pPr>
          </w:p>
          <w:p w14:paraId="51BA0A02" w14:textId="39ECC011" w:rsidR="00B55060" w:rsidRDefault="00B55060" w:rsidP="00506FD6">
            <w:pPr>
              <w:jc w:val="both"/>
              <w:rPr>
                <w:bCs/>
                <w:color w:val="000000"/>
              </w:rPr>
            </w:pPr>
          </w:p>
          <w:p w14:paraId="4A9114B5" w14:textId="5F4F8CAF" w:rsidR="00B55060" w:rsidRDefault="00B55060" w:rsidP="00506FD6">
            <w:pPr>
              <w:jc w:val="both"/>
              <w:rPr>
                <w:bCs/>
                <w:color w:val="000000"/>
              </w:rPr>
            </w:pPr>
          </w:p>
          <w:p w14:paraId="09D51003" w14:textId="77777777" w:rsidR="00B55060" w:rsidRDefault="00B55060" w:rsidP="00506FD6">
            <w:pPr>
              <w:jc w:val="both"/>
              <w:rPr>
                <w:bCs/>
                <w:color w:val="000000"/>
              </w:rPr>
            </w:pPr>
          </w:p>
          <w:p w14:paraId="3B223FAD" w14:textId="77777777" w:rsidR="00506FD6" w:rsidRPr="002308BB" w:rsidRDefault="00506FD6" w:rsidP="00506FD6">
            <w:pPr>
              <w:jc w:val="both"/>
              <w:rPr>
                <w:bCs/>
                <w:color w:val="000000"/>
              </w:rPr>
            </w:pPr>
          </w:p>
          <w:p w14:paraId="4A243587" w14:textId="77777777" w:rsidR="00B55060" w:rsidRDefault="00506FD6" w:rsidP="00506FD6">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18A138C0" w14:textId="77777777" w:rsidR="00B55060" w:rsidRDefault="00B55060" w:rsidP="00506FD6">
            <w:pPr>
              <w:jc w:val="both"/>
              <w:rPr>
                <w:color w:val="000000"/>
              </w:rPr>
            </w:pPr>
          </w:p>
          <w:p w14:paraId="2BF1ADE2" w14:textId="703ABE3E" w:rsidR="00506FD6" w:rsidRPr="002308BB" w:rsidRDefault="00506FD6" w:rsidP="00506FD6">
            <w:pPr>
              <w:jc w:val="both"/>
              <w:rPr>
                <w:color w:val="000000"/>
              </w:rPr>
            </w:pPr>
            <w:r w:rsidRPr="002308BB">
              <w:rPr>
                <w:color w:val="000000"/>
              </w:rPr>
              <w:lastRenderedPageBreak/>
              <w:t xml:space="preserve"> </w:t>
            </w:r>
          </w:p>
          <w:p w14:paraId="3E51D113" w14:textId="407F3186" w:rsidR="00B55060"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31982A65"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224EDA3E" w14:textId="77777777" w:rsidR="00506FD6" w:rsidRDefault="00506FD6" w:rsidP="00506FD6">
            <w:pPr>
              <w:tabs>
                <w:tab w:val="left" w:pos="540"/>
              </w:tabs>
              <w:jc w:val="both"/>
              <w:rPr>
                <w:b/>
                <w:color w:val="000000"/>
              </w:rPr>
            </w:pPr>
          </w:p>
          <w:p w14:paraId="07000EFB" w14:textId="77777777" w:rsidR="00506FD6" w:rsidRDefault="00506FD6" w:rsidP="00506FD6">
            <w:pPr>
              <w:tabs>
                <w:tab w:val="left" w:pos="540"/>
              </w:tabs>
              <w:jc w:val="both"/>
              <w:rPr>
                <w:b/>
                <w:color w:val="000000"/>
              </w:rPr>
            </w:pPr>
          </w:p>
          <w:p w14:paraId="6EFBFB15" w14:textId="77777777" w:rsidR="00506FD6" w:rsidRDefault="00506FD6" w:rsidP="00506FD6">
            <w:pPr>
              <w:tabs>
                <w:tab w:val="left" w:pos="540"/>
              </w:tabs>
              <w:jc w:val="both"/>
              <w:rPr>
                <w:b/>
                <w:color w:val="000000"/>
              </w:rPr>
            </w:pPr>
          </w:p>
          <w:p w14:paraId="44A9D868" w14:textId="77777777" w:rsidR="00506FD6" w:rsidRDefault="00506FD6" w:rsidP="00506FD6">
            <w:pPr>
              <w:tabs>
                <w:tab w:val="left" w:pos="540"/>
              </w:tabs>
              <w:jc w:val="both"/>
              <w:rPr>
                <w:b/>
                <w:color w:val="000000"/>
              </w:rPr>
            </w:pP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82AA757" w14:textId="7C40161D" w:rsidR="00506FD6" w:rsidRPr="00B55060" w:rsidRDefault="00506FD6" w:rsidP="00506FD6">
            <w:pPr>
              <w:tabs>
                <w:tab w:val="left" w:pos="540"/>
              </w:tabs>
              <w:jc w:val="both"/>
              <w:rPr>
                <w:bCs/>
                <w:color w:val="000000"/>
              </w:rPr>
            </w:pPr>
            <w:r w:rsidRPr="007E1AC4">
              <w:rPr>
                <w:b/>
                <w:color w:val="000000"/>
              </w:rPr>
              <w:t>Уметь:</w:t>
            </w:r>
            <w:r w:rsidR="00B55060">
              <w:rPr>
                <w:bCs/>
                <w:color w:val="000000"/>
              </w:rPr>
              <w:t xml:space="preserve"> вести деловые переговоры</w:t>
            </w: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w:t>
            </w:r>
            <w:r w:rsidRPr="00506FD6">
              <w:lastRenderedPageBreak/>
              <w:t xml:space="preserve">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32FF0042" w14:textId="77777777" w:rsidR="00506FD6" w:rsidRPr="00506FD6" w:rsidRDefault="00506FD6" w:rsidP="00506FD6">
            <w:pPr>
              <w:jc w:val="both"/>
            </w:pPr>
            <w:r w:rsidRPr="00506FD6">
              <w:t>Деловая игра «Презентация себя, продукта, компании»</w:t>
            </w:r>
          </w:p>
          <w:p w14:paraId="1DA5C444" w14:textId="280A3C10" w:rsidR="00506FD6" w:rsidRPr="00506FD6" w:rsidRDefault="00506FD6" w:rsidP="00506FD6">
            <w:pPr>
              <w:jc w:val="both"/>
            </w:pPr>
          </w:p>
          <w:p w14:paraId="40D1C372" w14:textId="76C99864" w:rsidR="00506FD6" w:rsidRPr="00506FD6" w:rsidRDefault="00B55060" w:rsidP="00506FD6">
            <w:pPr>
              <w:tabs>
                <w:tab w:val="left" w:pos="540"/>
              </w:tabs>
              <w:jc w:val="both"/>
              <w:rPr>
                <w:b/>
                <w:bCs/>
                <w:lang w:eastAsia="en-US"/>
              </w:rPr>
            </w:pPr>
            <w:r>
              <w:rPr>
                <w:b/>
                <w:bCs/>
                <w:lang w:eastAsia="en-US"/>
              </w:rPr>
              <w:t>Задание 1</w:t>
            </w:r>
          </w:p>
          <w:p w14:paraId="4A43D2D7" w14:textId="77777777" w:rsidR="00506FD6" w:rsidRPr="00506FD6" w:rsidRDefault="00506FD6" w:rsidP="00506FD6">
            <w:pPr>
              <w:jc w:val="both"/>
              <w:rPr>
                <w:lang w:eastAsia="en-US"/>
              </w:rPr>
            </w:pPr>
            <w:r w:rsidRPr="00506FD6">
              <w:rPr>
                <w:lang w:eastAsia="en-US"/>
              </w:rPr>
              <w:t>Проведение презентации в команде, взаимодействие ораторов.</w:t>
            </w:r>
          </w:p>
          <w:p w14:paraId="2776FAD2" w14:textId="159A4203" w:rsidR="00506FD6" w:rsidRPr="00506FD6" w:rsidRDefault="00506FD6" w:rsidP="00506FD6">
            <w:pPr>
              <w:jc w:val="both"/>
              <w:rPr>
                <w:lang w:eastAsia="en-US"/>
              </w:rPr>
            </w:pPr>
          </w:p>
          <w:p w14:paraId="65B5EA48" w14:textId="22F3E5F6" w:rsidR="00506FD6" w:rsidRPr="00B55060" w:rsidRDefault="00506FD6" w:rsidP="00B55060">
            <w:pPr>
              <w:tabs>
                <w:tab w:val="left" w:pos="540"/>
              </w:tabs>
              <w:jc w:val="both"/>
              <w:rPr>
                <w:b/>
                <w:bCs/>
                <w:lang w:eastAsia="en-US"/>
              </w:rPr>
            </w:pPr>
            <w:r w:rsidRPr="00506FD6">
              <w:rPr>
                <w:b/>
                <w:bCs/>
                <w:lang w:eastAsia="en-US"/>
              </w:rPr>
              <w:t xml:space="preserve">Задание </w:t>
            </w:r>
            <w:r w:rsidR="00B55060">
              <w:rPr>
                <w:b/>
                <w:bCs/>
                <w:lang w:eastAsia="en-US"/>
              </w:rPr>
              <w:t>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0A9F66F0" w14:textId="77777777" w:rsidR="000175B5" w:rsidRDefault="00FB18DA" w:rsidP="000175B5">
      <w:pPr>
        <w:jc w:val="both"/>
        <w:rPr>
          <w:sz w:val="28"/>
          <w:szCs w:val="28"/>
        </w:rPr>
      </w:pPr>
      <w:r w:rsidRPr="007E2F0F">
        <w:rPr>
          <w:sz w:val="28"/>
          <w:szCs w:val="28"/>
        </w:rPr>
        <w:tab/>
      </w:r>
      <w:r w:rsidR="000175B5" w:rsidRPr="008F486B">
        <w:rPr>
          <w:sz w:val="28"/>
          <w:szCs w:val="28"/>
        </w:rPr>
        <w:t>Для ОП «Финансовый менеджмент», профиль «Финансовый менеджмент»</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8D2967" w:rsidRPr="00D630DB" w14:paraId="2855C9B5" w14:textId="77777777" w:rsidTr="00B55060">
        <w:trPr>
          <w:trHeight w:val="1531"/>
        </w:trPr>
        <w:tc>
          <w:tcPr>
            <w:tcW w:w="2127" w:type="dxa"/>
          </w:tcPr>
          <w:p w14:paraId="61693DC9" w14:textId="77777777" w:rsidR="008D2967" w:rsidRPr="00D630DB" w:rsidRDefault="008D2967" w:rsidP="001C6CEF">
            <w:r w:rsidRPr="00D630DB">
              <w:t xml:space="preserve">Наименование компетенции </w:t>
            </w:r>
          </w:p>
        </w:tc>
        <w:tc>
          <w:tcPr>
            <w:tcW w:w="2304" w:type="dxa"/>
          </w:tcPr>
          <w:p w14:paraId="1D743498" w14:textId="77777777" w:rsidR="008D2967" w:rsidRPr="00D630DB" w:rsidRDefault="008D2967" w:rsidP="001C6CEF">
            <w:r w:rsidRPr="00D630DB">
              <w:t xml:space="preserve">Наименование индикаторов достижения компетенции </w:t>
            </w:r>
          </w:p>
        </w:tc>
        <w:tc>
          <w:tcPr>
            <w:tcW w:w="2693" w:type="dxa"/>
          </w:tcPr>
          <w:p w14:paraId="0E126644" w14:textId="77777777" w:rsidR="008D2967" w:rsidRPr="00D630DB" w:rsidRDefault="008D2967" w:rsidP="001C6CEF">
            <w:r w:rsidRPr="00D630DB">
              <w:t xml:space="preserve">Результаты обучения </w:t>
            </w:r>
          </w:p>
          <w:p w14:paraId="72E9F745" w14:textId="77777777" w:rsidR="008D2967" w:rsidRPr="00D630DB" w:rsidRDefault="008D2967" w:rsidP="001C6CEF">
            <w:r w:rsidRPr="00D630DB">
              <w:t>(умения и знания), соотнесенные с индикаторами достижения компетенции</w:t>
            </w:r>
          </w:p>
        </w:tc>
        <w:tc>
          <w:tcPr>
            <w:tcW w:w="3508" w:type="dxa"/>
          </w:tcPr>
          <w:p w14:paraId="14C01797" w14:textId="77777777" w:rsidR="008D2967" w:rsidRPr="00D630DB" w:rsidRDefault="008D2967" w:rsidP="001C6CEF">
            <w:r w:rsidRPr="00D630DB">
              <w:t>Типовые контрольные задания</w:t>
            </w:r>
          </w:p>
        </w:tc>
      </w:tr>
      <w:tr w:rsidR="008D2967" w:rsidRPr="00D630DB" w14:paraId="47D14125" w14:textId="77777777" w:rsidTr="00B55060">
        <w:trPr>
          <w:trHeight w:val="1531"/>
        </w:trPr>
        <w:tc>
          <w:tcPr>
            <w:tcW w:w="2127" w:type="dxa"/>
          </w:tcPr>
          <w:p w14:paraId="7538C93C" w14:textId="2C09891D" w:rsidR="008D2967" w:rsidRPr="008D2967" w:rsidRDefault="008D2967" w:rsidP="008D2967">
            <w:pPr>
              <w:rPr>
                <w:u w:val="single"/>
              </w:rPr>
            </w:pPr>
            <w:r w:rsidRPr="008D2967">
              <w:rPr>
                <w:u w:val="single"/>
              </w:rPr>
              <w:t>ПКП-3</w:t>
            </w:r>
          </w:p>
          <w:p w14:paraId="359F802A" w14:textId="40D63840" w:rsidR="008D2967" w:rsidRPr="00D630DB" w:rsidRDefault="008D2967" w:rsidP="008D2967">
            <w: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оргаизацией </w:t>
            </w:r>
            <w:r>
              <w:lastRenderedPageBreak/>
              <w:t>целей</w:t>
            </w:r>
          </w:p>
        </w:tc>
        <w:tc>
          <w:tcPr>
            <w:tcW w:w="2304" w:type="dxa"/>
          </w:tcPr>
          <w:p w14:paraId="313C08BF" w14:textId="77777777" w:rsidR="008D2967" w:rsidRDefault="008D2967" w:rsidP="008D2967">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672855D6" w14:textId="77777777" w:rsidR="008D2967" w:rsidRDefault="008D2967" w:rsidP="008D2967">
            <w:pPr>
              <w:tabs>
                <w:tab w:val="left" w:pos="540"/>
              </w:tabs>
              <w:jc w:val="both"/>
              <w:rPr>
                <w:lang w:eastAsia="en-US"/>
              </w:rPr>
            </w:pPr>
          </w:p>
          <w:p w14:paraId="4304A698" w14:textId="6AA1E131" w:rsidR="008D2967" w:rsidRPr="00D630DB" w:rsidRDefault="008D2967" w:rsidP="008D2967">
            <w:r>
              <w:rPr>
                <w:lang w:eastAsia="en-US"/>
              </w:rPr>
              <w:t>2. Использует современные методы и средства для принятия эффективных финансовых решений.</w:t>
            </w:r>
          </w:p>
        </w:tc>
        <w:tc>
          <w:tcPr>
            <w:tcW w:w="2693" w:type="dxa"/>
          </w:tcPr>
          <w:p w14:paraId="5F490724" w14:textId="77777777" w:rsidR="008D2967" w:rsidRDefault="008D2967" w:rsidP="008D2967">
            <w:pPr>
              <w:tabs>
                <w:tab w:val="left" w:pos="540"/>
              </w:tabs>
              <w:jc w:val="both"/>
              <w:rPr>
                <w:lang w:eastAsia="en-US"/>
              </w:rPr>
            </w:pPr>
            <w:r w:rsidRPr="005E4E15">
              <w:rPr>
                <w:b/>
                <w:bCs/>
                <w:lang w:eastAsia="en-US"/>
              </w:rPr>
              <w:t>Знать:</w:t>
            </w:r>
            <w:r>
              <w:rPr>
                <w:lang w:eastAsia="en-US"/>
              </w:rPr>
              <w:t xml:space="preserve"> особенности разработки финансовой стратегии и политики.</w:t>
            </w:r>
          </w:p>
          <w:p w14:paraId="0FA3D0F7" w14:textId="77777777" w:rsidR="008D2967" w:rsidRDefault="008D2967" w:rsidP="008D2967">
            <w:pPr>
              <w:tabs>
                <w:tab w:val="left" w:pos="540"/>
              </w:tabs>
              <w:jc w:val="both"/>
              <w:rPr>
                <w:lang w:eastAsia="en-US"/>
              </w:rPr>
            </w:pPr>
            <w:r w:rsidRPr="005E4E15">
              <w:rPr>
                <w:b/>
                <w:bCs/>
                <w:lang w:eastAsia="en-US"/>
              </w:rPr>
              <w:t>Уметь:</w:t>
            </w:r>
            <w:r>
              <w:rPr>
                <w:lang w:eastAsia="en-US"/>
              </w:rPr>
              <w:t xml:space="preserve"> применять навыки разработки финансовой стратегии и политики.</w:t>
            </w:r>
          </w:p>
          <w:p w14:paraId="1A9441E4" w14:textId="77777777" w:rsidR="008D2967" w:rsidRDefault="008D2967" w:rsidP="008D2967">
            <w:pPr>
              <w:tabs>
                <w:tab w:val="left" w:pos="540"/>
              </w:tabs>
              <w:jc w:val="both"/>
              <w:rPr>
                <w:lang w:eastAsia="en-US"/>
              </w:rPr>
            </w:pPr>
            <w:r w:rsidRPr="00D50B8E">
              <w:rPr>
                <w:b/>
                <w:bCs/>
                <w:lang w:eastAsia="en-US"/>
              </w:rPr>
              <w:t>Знать:</w:t>
            </w:r>
            <w:r>
              <w:rPr>
                <w:lang w:eastAsia="en-US"/>
              </w:rPr>
              <w:t xml:space="preserve"> современные методы и средства для принятия эффективных финансовых решений.</w:t>
            </w:r>
          </w:p>
          <w:p w14:paraId="2477FF2B" w14:textId="44B0771C" w:rsidR="008D2967" w:rsidRPr="00D630DB" w:rsidRDefault="008D2967" w:rsidP="008D2967">
            <w:r w:rsidRPr="00D50B8E">
              <w:rPr>
                <w:b/>
                <w:bCs/>
                <w:lang w:eastAsia="en-US"/>
              </w:rPr>
              <w:t>Уметь:</w:t>
            </w:r>
            <w:r>
              <w:rPr>
                <w:lang w:eastAsia="en-US"/>
              </w:rPr>
              <w:t xml:space="preserve"> использовать современные методы и средства для принятия эффективных финансовых решений.</w:t>
            </w:r>
          </w:p>
        </w:tc>
        <w:tc>
          <w:tcPr>
            <w:tcW w:w="3508" w:type="dxa"/>
          </w:tcPr>
          <w:p w14:paraId="3193911C" w14:textId="77777777" w:rsidR="008D2967" w:rsidRPr="005F4B82" w:rsidRDefault="008D2967" w:rsidP="008D2967">
            <w:pPr>
              <w:tabs>
                <w:tab w:val="left" w:pos="540"/>
              </w:tabs>
              <w:jc w:val="both"/>
              <w:rPr>
                <w:b/>
                <w:bCs/>
                <w:lang w:eastAsia="en-US"/>
              </w:rPr>
            </w:pPr>
            <w:r w:rsidRPr="005F4B82">
              <w:rPr>
                <w:b/>
                <w:bCs/>
                <w:lang w:eastAsia="en-US"/>
              </w:rPr>
              <w:t>Задание 1</w:t>
            </w:r>
          </w:p>
          <w:p w14:paraId="0532B08C" w14:textId="77777777" w:rsidR="008D2967" w:rsidRPr="005F4B82" w:rsidRDefault="008D2967" w:rsidP="008D2967">
            <w:pPr>
              <w:ind w:right="45"/>
              <w:jc w:val="both"/>
              <w:rPr>
                <w:lang w:eastAsia="en-US"/>
              </w:rPr>
            </w:pPr>
            <w:r w:rsidRPr="005F4B82">
              <w:rPr>
                <w:lang w:eastAsia="en-US"/>
              </w:rPr>
              <w:t>Выполните практические задания:</w:t>
            </w:r>
          </w:p>
          <w:p w14:paraId="04ABA861" w14:textId="77777777" w:rsidR="008D2967" w:rsidRPr="005F4B82" w:rsidRDefault="008D2967" w:rsidP="008D2967">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48674996" w14:textId="77777777" w:rsidR="008D2967" w:rsidRPr="005F4B82" w:rsidRDefault="008D2967" w:rsidP="008D2967">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3D7EC9BF" w14:textId="77777777" w:rsidR="008D2967" w:rsidRPr="005F4B82" w:rsidRDefault="008D2967" w:rsidP="008D2967">
            <w:pPr>
              <w:ind w:right="45"/>
              <w:jc w:val="both"/>
              <w:rPr>
                <w:lang w:eastAsia="en-US"/>
              </w:rPr>
            </w:pPr>
            <w:r w:rsidRPr="005F4B82">
              <w:rPr>
                <w:lang w:eastAsia="en-US"/>
              </w:rPr>
              <w:t>б) Подготовьте комментарий (не менее 250 слов) следующих высказываний:</w:t>
            </w:r>
          </w:p>
          <w:p w14:paraId="440E7E73" w14:textId="77777777" w:rsidR="008D2967" w:rsidRPr="005F4B82" w:rsidRDefault="008D2967" w:rsidP="008D2967">
            <w:pPr>
              <w:ind w:right="45"/>
              <w:jc w:val="both"/>
              <w:rPr>
                <w:lang w:eastAsia="en-US"/>
              </w:rPr>
            </w:pPr>
            <w:r w:rsidRPr="005F4B82">
              <w:rPr>
                <w:lang w:eastAsia="en-US"/>
              </w:rPr>
              <w:lastRenderedPageBreak/>
              <w:t>• «Все хорошие ораторы начинали как плохие ораторы» (Ральф Эмерсон, 1803 – 1882, американский мыслитель и писатель).</w:t>
            </w:r>
          </w:p>
          <w:p w14:paraId="7B15E85A" w14:textId="77777777" w:rsidR="008D2967" w:rsidRPr="005F4B82" w:rsidRDefault="008D2967" w:rsidP="008D2967">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27FB817" w14:textId="77777777" w:rsidR="008D2967" w:rsidRPr="005F4B82" w:rsidRDefault="008D2967" w:rsidP="008D2967">
            <w:pPr>
              <w:tabs>
                <w:tab w:val="left" w:pos="540"/>
              </w:tabs>
              <w:jc w:val="both"/>
              <w:rPr>
                <w:b/>
                <w:bCs/>
                <w:lang w:eastAsia="en-US"/>
              </w:rPr>
            </w:pPr>
            <w:r w:rsidRPr="005F4B82">
              <w:rPr>
                <w:b/>
                <w:bCs/>
                <w:lang w:eastAsia="en-US"/>
              </w:rPr>
              <w:t>Задание 2</w:t>
            </w:r>
          </w:p>
          <w:p w14:paraId="6D153827" w14:textId="14B5112E" w:rsidR="008D2967" w:rsidRPr="005F4B82" w:rsidRDefault="008D2967" w:rsidP="008D2967">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552CBC72" w14:textId="207EAC5C" w:rsidR="008D2967" w:rsidRDefault="008D2967" w:rsidP="008D2967">
            <w:pPr>
              <w:tabs>
                <w:tab w:val="left" w:pos="540"/>
              </w:tabs>
              <w:jc w:val="both"/>
              <w:rPr>
                <w:b/>
                <w:bCs/>
                <w:lang w:eastAsia="en-US"/>
              </w:rPr>
            </w:pPr>
            <w:r w:rsidRPr="005F4B82">
              <w:rPr>
                <w:b/>
                <w:bCs/>
                <w:lang w:eastAsia="en-US"/>
              </w:rPr>
              <w:t xml:space="preserve">Задание </w:t>
            </w:r>
            <w:r w:rsidR="00B55060">
              <w:rPr>
                <w:b/>
                <w:bCs/>
                <w:lang w:eastAsia="en-US"/>
              </w:rPr>
              <w:t>1</w:t>
            </w:r>
          </w:p>
          <w:p w14:paraId="15303230" w14:textId="7A63D2B7" w:rsidR="008D2967" w:rsidRDefault="008D2967" w:rsidP="008D2967">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75021C9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2</w:t>
            </w:r>
          </w:p>
          <w:p w14:paraId="4060B6AB" w14:textId="73B2FF3F" w:rsidR="008D2967" w:rsidRPr="00B55060" w:rsidRDefault="008D2967" w:rsidP="00B55060">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47C355E8"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1</w:t>
            </w:r>
          </w:p>
          <w:p w14:paraId="6885E006" w14:textId="6CCE774A" w:rsidR="008D2967" w:rsidRPr="00B55060" w:rsidRDefault="008D2967" w:rsidP="00B55060">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016AB699"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742E9D65" w14:textId="28D137E9" w:rsidR="008D2967" w:rsidRPr="00B55060" w:rsidRDefault="008D2967" w:rsidP="00B55060">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3B590FD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1</w:t>
            </w:r>
          </w:p>
          <w:p w14:paraId="62C2B24E" w14:textId="77777777" w:rsidR="008D2967" w:rsidRPr="007E2F0F" w:rsidRDefault="008D2967" w:rsidP="008D2967">
            <w:pPr>
              <w:keepNext/>
              <w:jc w:val="both"/>
            </w:pPr>
            <w:r>
              <w:t>Р</w:t>
            </w:r>
            <w:r w:rsidRPr="007E2F0F">
              <w:t xml:space="preserve">абота с конспектом лекции; </w:t>
            </w:r>
          </w:p>
          <w:p w14:paraId="623F416F" w14:textId="77777777" w:rsidR="008D2967" w:rsidRPr="007E2F0F" w:rsidRDefault="008D2967" w:rsidP="008D2967">
            <w:pPr>
              <w:keepNext/>
              <w:jc w:val="both"/>
            </w:pPr>
            <w:r w:rsidRPr="007E2F0F">
              <w:t xml:space="preserve">- работа с электронной библиотечной системой; </w:t>
            </w:r>
          </w:p>
          <w:p w14:paraId="2FBE3D21" w14:textId="77777777" w:rsidR="008D2967" w:rsidRDefault="008D2967" w:rsidP="008D2967">
            <w:pPr>
              <w:jc w:val="both"/>
            </w:pPr>
            <w:r w:rsidRPr="007E2F0F">
              <w:t xml:space="preserve">- составление плана и тезисов </w:t>
            </w:r>
            <w:r w:rsidRPr="007E2F0F">
              <w:lastRenderedPageBreak/>
              <w:t>ответов на контрольные вопросы</w:t>
            </w:r>
            <w:r w:rsidRPr="002D5C55">
              <w:t>на иностранном языке.</w:t>
            </w:r>
          </w:p>
          <w:p w14:paraId="3799D645"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2A84E851" w14:textId="3A6D793D" w:rsidR="008D2967" w:rsidRPr="00785891" w:rsidRDefault="00B55060" w:rsidP="00785891">
            <w:pPr>
              <w:tabs>
                <w:tab w:val="left" w:pos="540"/>
              </w:tabs>
              <w:jc w:val="both"/>
              <w:rPr>
                <w:b/>
                <w:bCs/>
                <w:lang w:eastAsia="en-US"/>
              </w:rPr>
            </w:pPr>
            <w:r>
              <w:t>Подготовить доклад</w:t>
            </w:r>
            <w:r w:rsidR="008D2967">
              <w:t xml:space="preserve"> используя</w:t>
            </w:r>
            <w:r w:rsidR="008D2967" w:rsidRPr="002D5C55">
              <w:t xml:space="preserve"> специальн</w:t>
            </w:r>
            <w:r w:rsidR="008D2967">
              <w:t>ую</w:t>
            </w:r>
            <w:r w:rsidR="008D2967" w:rsidRPr="002D5C55">
              <w:t xml:space="preserve"> иностранн</w:t>
            </w:r>
            <w:r w:rsidR="008D2967">
              <w:t>ую</w:t>
            </w:r>
            <w:r w:rsidR="008D2967" w:rsidRPr="002D5C55">
              <w:t xml:space="preserve"> литератур</w:t>
            </w:r>
            <w:r w:rsidR="008D2967">
              <w:t>у</w:t>
            </w:r>
            <w:r w:rsidR="008D2967" w:rsidRPr="002D5C55">
              <w:t xml:space="preserve"> и документаци</w:t>
            </w:r>
            <w:r w:rsidR="008D2967">
              <w:t>ю</w:t>
            </w:r>
            <w:r w:rsidR="008D2967" w:rsidRPr="002D5C55">
              <w:t xml:space="preserve"> на иностранном языке.</w:t>
            </w:r>
          </w:p>
        </w:tc>
      </w:tr>
      <w:tr w:rsidR="008D2967" w:rsidRPr="00D630DB" w14:paraId="7EC450AD" w14:textId="77777777" w:rsidTr="00B55060">
        <w:trPr>
          <w:trHeight w:val="1531"/>
        </w:trPr>
        <w:tc>
          <w:tcPr>
            <w:tcW w:w="2127" w:type="dxa"/>
          </w:tcPr>
          <w:p w14:paraId="1DF626DA" w14:textId="77777777" w:rsidR="008D2967" w:rsidRDefault="008D2967" w:rsidP="008D2967">
            <w:r>
              <w:lastRenderedPageBreak/>
              <w:t>УК-2</w:t>
            </w:r>
          </w:p>
          <w:p w14:paraId="5D1A1BA7" w14:textId="073D4806" w:rsidR="008D2967" w:rsidRPr="00D630DB" w:rsidRDefault="008D2967" w:rsidP="008D2967">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5500C4F4" w14:textId="77777777" w:rsidR="008D2967" w:rsidRDefault="008D2967" w:rsidP="008D2967">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9909604" w14:textId="77777777" w:rsidR="008D2967" w:rsidRDefault="008D2967" w:rsidP="008D2967">
            <w:pPr>
              <w:jc w:val="both"/>
              <w:rPr>
                <w:bCs/>
                <w:color w:val="000000"/>
              </w:rPr>
            </w:pPr>
          </w:p>
          <w:p w14:paraId="5AD7D4F8" w14:textId="77777777" w:rsidR="008D2967" w:rsidRDefault="008D2967" w:rsidP="008D2967">
            <w:pPr>
              <w:jc w:val="both"/>
              <w:rPr>
                <w:bCs/>
                <w:color w:val="000000"/>
              </w:rPr>
            </w:pPr>
          </w:p>
          <w:p w14:paraId="25120CCE" w14:textId="77777777" w:rsidR="008D2967" w:rsidRDefault="008D2967" w:rsidP="008D2967">
            <w:pPr>
              <w:jc w:val="both"/>
              <w:rPr>
                <w:bCs/>
                <w:color w:val="000000"/>
              </w:rPr>
            </w:pPr>
          </w:p>
          <w:p w14:paraId="40820517" w14:textId="77777777" w:rsidR="008D2967" w:rsidRDefault="008D2967" w:rsidP="008D2967">
            <w:pPr>
              <w:jc w:val="both"/>
              <w:rPr>
                <w:bCs/>
                <w:color w:val="000000"/>
              </w:rPr>
            </w:pPr>
          </w:p>
          <w:p w14:paraId="570A1D6B" w14:textId="77777777" w:rsidR="008D2967" w:rsidRDefault="008D2967" w:rsidP="008D2967">
            <w:pPr>
              <w:jc w:val="both"/>
              <w:rPr>
                <w:bCs/>
                <w:color w:val="000000"/>
              </w:rPr>
            </w:pPr>
          </w:p>
          <w:p w14:paraId="3A177873" w14:textId="77777777" w:rsidR="008D2967" w:rsidRPr="002308BB" w:rsidRDefault="008D2967" w:rsidP="008D2967">
            <w:pPr>
              <w:jc w:val="both"/>
              <w:rPr>
                <w:bCs/>
                <w:color w:val="000000"/>
              </w:rPr>
            </w:pPr>
          </w:p>
          <w:p w14:paraId="3174A0CE" w14:textId="77777777" w:rsidR="008D2967" w:rsidRPr="002308BB" w:rsidRDefault="008D2967" w:rsidP="008D2967">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6249CE2F" w14:textId="77777777" w:rsidR="008D2967" w:rsidRDefault="008D2967" w:rsidP="008D2967">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477C8A0" w14:textId="77777777" w:rsidR="008D2967" w:rsidRDefault="008D2967" w:rsidP="008D2967">
            <w:pPr>
              <w:jc w:val="both"/>
              <w:rPr>
                <w:bCs/>
                <w:color w:val="000000"/>
              </w:rPr>
            </w:pPr>
          </w:p>
          <w:p w14:paraId="4DA3BE1E" w14:textId="42587D03" w:rsidR="008D2967" w:rsidRPr="00D630DB" w:rsidRDefault="008D2967" w:rsidP="008D2967">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w:t>
            </w:r>
            <w:r w:rsidRPr="002308BB">
              <w:lastRenderedPageBreak/>
              <w:t>в том числе профессиональной, задачи.</w:t>
            </w:r>
          </w:p>
        </w:tc>
        <w:tc>
          <w:tcPr>
            <w:tcW w:w="2693" w:type="dxa"/>
          </w:tcPr>
          <w:p w14:paraId="57C0C297" w14:textId="77777777" w:rsidR="008D2967" w:rsidRDefault="008D2967" w:rsidP="008D2967">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F60748" w14:textId="77777777" w:rsidR="008D2967" w:rsidRDefault="008D2967" w:rsidP="008D2967">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820244"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39DAB8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2C9C55D" w14:textId="77777777" w:rsidR="008D2967" w:rsidRDefault="008D2967" w:rsidP="008D2967">
            <w:pPr>
              <w:tabs>
                <w:tab w:val="left" w:pos="540"/>
              </w:tabs>
              <w:jc w:val="both"/>
              <w:rPr>
                <w:b/>
                <w:color w:val="000000"/>
              </w:rPr>
            </w:pPr>
          </w:p>
          <w:p w14:paraId="01A55588" w14:textId="77777777" w:rsidR="008D2967" w:rsidRDefault="008D2967" w:rsidP="008D2967">
            <w:pPr>
              <w:tabs>
                <w:tab w:val="left" w:pos="540"/>
              </w:tabs>
              <w:jc w:val="both"/>
              <w:rPr>
                <w:b/>
                <w:color w:val="000000"/>
              </w:rPr>
            </w:pPr>
          </w:p>
          <w:p w14:paraId="3ECF0697" w14:textId="77777777" w:rsidR="008D2967" w:rsidRDefault="008D2967" w:rsidP="008D2967">
            <w:pPr>
              <w:tabs>
                <w:tab w:val="left" w:pos="540"/>
              </w:tabs>
              <w:jc w:val="both"/>
              <w:rPr>
                <w:b/>
                <w:color w:val="000000"/>
              </w:rPr>
            </w:pPr>
          </w:p>
          <w:p w14:paraId="273CB3F0" w14:textId="77777777" w:rsidR="008D2967" w:rsidRDefault="008D2967" w:rsidP="008D2967">
            <w:pPr>
              <w:tabs>
                <w:tab w:val="left" w:pos="540"/>
              </w:tabs>
              <w:jc w:val="both"/>
              <w:rPr>
                <w:b/>
                <w:color w:val="000000"/>
              </w:rPr>
            </w:pPr>
          </w:p>
          <w:p w14:paraId="5ECFBE66" w14:textId="77777777" w:rsidR="008D2967" w:rsidRDefault="008D2967" w:rsidP="008D2967">
            <w:pPr>
              <w:tabs>
                <w:tab w:val="left" w:pos="540"/>
              </w:tabs>
              <w:jc w:val="both"/>
              <w:rPr>
                <w:b/>
                <w:color w:val="000000"/>
              </w:rPr>
            </w:pPr>
          </w:p>
          <w:p w14:paraId="62C84271"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A9DEC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AD3C665" w14:textId="77777777" w:rsidR="008D2967" w:rsidRDefault="008D2967" w:rsidP="008D2967">
            <w:pPr>
              <w:tabs>
                <w:tab w:val="left" w:pos="540"/>
              </w:tabs>
              <w:jc w:val="both"/>
              <w:rPr>
                <w:b/>
                <w:color w:val="000000"/>
              </w:rPr>
            </w:pPr>
          </w:p>
          <w:p w14:paraId="796EC537" w14:textId="77777777" w:rsidR="008D2967" w:rsidRDefault="008D2967" w:rsidP="008D2967">
            <w:pPr>
              <w:tabs>
                <w:tab w:val="left" w:pos="540"/>
              </w:tabs>
              <w:jc w:val="both"/>
              <w:rPr>
                <w:b/>
                <w:color w:val="000000"/>
              </w:rPr>
            </w:pPr>
          </w:p>
          <w:p w14:paraId="2990B57C"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 xml:space="preserve">на государственном языке </w:t>
            </w:r>
            <w:r w:rsidRPr="002308BB">
              <w:rPr>
                <w:bCs/>
                <w:color w:val="000000"/>
              </w:rPr>
              <w:lastRenderedPageBreak/>
              <w:t>Российской Федерации</w:t>
            </w:r>
          </w:p>
          <w:p w14:paraId="1DC166AF" w14:textId="2F8F1C1B" w:rsidR="008D2967" w:rsidRPr="00D630DB" w:rsidRDefault="008D2967" w:rsidP="008D2967">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20360B48" w14:textId="77777777" w:rsidR="008D2967" w:rsidRPr="00506FD6" w:rsidRDefault="008D2967" w:rsidP="008D2967">
            <w:pPr>
              <w:tabs>
                <w:tab w:val="left" w:pos="540"/>
              </w:tabs>
              <w:jc w:val="both"/>
              <w:rPr>
                <w:b/>
                <w:bCs/>
                <w:lang w:eastAsia="en-US"/>
              </w:rPr>
            </w:pPr>
            <w:r w:rsidRPr="00506FD6">
              <w:rPr>
                <w:b/>
                <w:bCs/>
                <w:lang w:eastAsia="en-US"/>
              </w:rPr>
              <w:lastRenderedPageBreak/>
              <w:t>Задание 1</w:t>
            </w:r>
          </w:p>
          <w:p w14:paraId="545B89F8" w14:textId="77777777" w:rsidR="008D2967" w:rsidRPr="00506FD6" w:rsidRDefault="008D2967" w:rsidP="008D2967">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56C8CD81"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7080A29B" w14:textId="77777777" w:rsidR="008D2967" w:rsidRPr="00506FD6" w:rsidRDefault="008D2967" w:rsidP="008D2967">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11EAFEDC" w14:textId="77777777" w:rsidR="008D2967" w:rsidRPr="00506FD6" w:rsidRDefault="008D2967" w:rsidP="008D2967">
            <w:pPr>
              <w:tabs>
                <w:tab w:val="left" w:pos="540"/>
              </w:tabs>
              <w:jc w:val="both"/>
              <w:rPr>
                <w:b/>
                <w:bCs/>
                <w:lang w:eastAsia="en-US"/>
              </w:rPr>
            </w:pPr>
            <w:r w:rsidRPr="00506FD6">
              <w:rPr>
                <w:b/>
                <w:bCs/>
                <w:lang w:eastAsia="en-US"/>
              </w:rPr>
              <w:t>Задание 1</w:t>
            </w:r>
          </w:p>
          <w:p w14:paraId="7F3FFCC8" w14:textId="77777777" w:rsidR="008D2967" w:rsidRPr="00506FD6" w:rsidRDefault="008D2967" w:rsidP="008D2967">
            <w:pPr>
              <w:spacing w:before="100" w:beforeAutospacing="1" w:after="100" w:afterAutospacing="1"/>
              <w:jc w:val="both"/>
            </w:pPr>
            <w:r w:rsidRPr="00506FD6">
              <w:t xml:space="preserve">Ключевая фраза речевой презентации: </w:t>
            </w:r>
          </w:p>
          <w:p w14:paraId="54D19411" w14:textId="77777777" w:rsidR="008D2967" w:rsidRPr="00506FD6" w:rsidRDefault="008D2967" w:rsidP="008D2967">
            <w:pPr>
              <w:spacing w:before="100" w:beforeAutospacing="1" w:after="100" w:afterAutospacing="1"/>
              <w:jc w:val="both"/>
            </w:pPr>
            <w:r w:rsidRPr="00506FD6">
              <w:t>а) эмоциональные доводы;</w:t>
            </w:r>
          </w:p>
          <w:p w14:paraId="072A437F" w14:textId="77777777" w:rsidR="008D2967" w:rsidRPr="00506FD6" w:rsidRDefault="008D2967" w:rsidP="008D2967">
            <w:pPr>
              <w:spacing w:before="100" w:beforeAutospacing="1" w:after="100" w:afterAutospacing="1"/>
              <w:jc w:val="both"/>
            </w:pPr>
            <w:r w:rsidRPr="00506FD6">
              <w:t xml:space="preserve"> б) апелляция к выгодам слушателей; </w:t>
            </w:r>
          </w:p>
          <w:p w14:paraId="7B6C0127" w14:textId="77777777" w:rsidR="008D2967" w:rsidRPr="00506FD6" w:rsidRDefault="008D2967" w:rsidP="008D2967">
            <w:pPr>
              <w:spacing w:before="100" w:beforeAutospacing="1" w:after="100" w:afterAutospacing="1"/>
              <w:jc w:val="both"/>
            </w:pPr>
            <w:r w:rsidRPr="00506FD6">
              <w:t xml:space="preserve">в) иллюстрация позиции презентатора; </w:t>
            </w:r>
          </w:p>
          <w:p w14:paraId="797520D6" w14:textId="77777777" w:rsidR="008D2967" w:rsidRPr="00506FD6" w:rsidRDefault="008D2967" w:rsidP="008D2967">
            <w:pPr>
              <w:spacing w:before="100" w:beforeAutospacing="1" w:after="100" w:afterAutospacing="1"/>
              <w:jc w:val="both"/>
            </w:pPr>
            <w:r w:rsidRPr="00506FD6">
              <w:t xml:space="preserve">г) все ответы неверны. </w:t>
            </w:r>
          </w:p>
          <w:p w14:paraId="1D79B2B2"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60C9215E" w14:textId="77777777" w:rsidR="008D2967" w:rsidRPr="00506FD6" w:rsidRDefault="008D2967" w:rsidP="008D2967">
            <w:pPr>
              <w:jc w:val="both"/>
            </w:pPr>
            <w:r w:rsidRPr="00506FD6">
              <w:t>Деловая игра «Презентация себя, продукта, компании»</w:t>
            </w:r>
          </w:p>
          <w:p w14:paraId="0E4A5140" w14:textId="30817A96" w:rsidR="008D2967" w:rsidRPr="00506FD6" w:rsidRDefault="008D2967" w:rsidP="008D2967">
            <w:pPr>
              <w:jc w:val="both"/>
            </w:pPr>
          </w:p>
          <w:p w14:paraId="44CEDE7A" w14:textId="18BED452" w:rsidR="008D2967" w:rsidRPr="00506FD6" w:rsidRDefault="00B55060" w:rsidP="008D2967">
            <w:pPr>
              <w:tabs>
                <w:tab w:val="left" w:pos="540"/>
              </w:tabs>
              <w:jc w:val="both"/>
              <w:rPr>
                <w:b/>
                <w:bCs/>
                <w:lang w:eastAsia="en-US"/>
              </w:rPr>
            </w:pPr>
            <w:r>
              <w:rPr>
                <w:b/>
                <w:bCs/>
                <w:lang w:eastAsia="en-US"/>
              </w:rPr>
              <w:t>Задание 1</w:t>
            </w:r>
          </w:p>
          <w:p w14:paraId="1C6D8A34" w14:textId="10099ECF" w:rsidR="008D2967" w:rsidRPr="00506FD6" w:rsidRDefault="008D2967" w:rsidP="008D2967">
            <w:pPr>
              <w:jc w:val="both"/>
              <w:rPr>
                <w:lang w:eastAsia="en-US"/>
              </w:rPr>
            </w:pPr>
            <w:r w:rsidRPr="00506FD6">
              <w:rPr>
                <w:lang w:eastAsia="en-US"/>
              </w:rPr>
              <w:t>Проведение презентации в команде, в</w:t>
            </w:r>
            <w:r w:rsidR="00B55060">
              <w:rPr>
                <w:lang w:eastAsia="en-US"/>
              </w:rPr>
              <w:t>заимодействие ораторов.</w:t>
            </w:r>
          </w:p>
          <w:p w14:paraId="261805CF" w14:textId="272A266D" w:rsidR="008D2967" w:rsidRPr="00B55060" w:rsidRDefault="00B55060" w:rsidP="00B55060">
            <w:pPr>
              <w:tabs>
                <w:tab w:val="left" w:pos="540"/>
              </w:tabs>
              <w:jc w:val="both"/>
              <w:rPr>
                <w:b/>
                <w:bCs/>
                <w:lang w:eastAsia="en-US"/>
              </w:rPr>
            </w:pPr>
            <w:r>
              <w:rPr>
                <w:b/>
                <w:bCs/>
                <w:lang w:eastAsia="en-US"/>
              </w:rPr>
              <w:t>Задание 2</w:t>
            </w:r>
          </w:p>
          <w:p w14:paraId="1F8CFCA0" w14:textId="02A3A5ED" w:rsidR="008D2967" w:rsidRPr="00D630DB" w:rsidRDefault="008D2967" w:rsidP="008D2967">
            <w:r w:rsidRPr="00506FD6">
              <w:lastRenderedPageBreak/>
              <w:t>Совершенствование техники невербальной коммуникации (секреты "непослушных рук", "бегающих глаз" и "деревянной спины"</w:t>
            </w:r>
          </w:p>
        </w:tc>
      </w:tr>
    </w:tbl>
    <w:p w14:paraId="358356A2" w14:textId="203CAFC0" w:rsidR="000175B5" w:rsidRDefault="000175B5" w:rsidP="00340303">
      <w:pPr>
        <w:tabs>
          <w:tab w:val="left" w:pos="2970"/>
        </w:tabs>
        <w:spacing w:line="360" w:lineRule="auto"/>
        <w:ind w:firstLine="708"/>
        <w:jc w:val="both"/>
        <w:rPr>
          <w:sz w:val="28"/>
          <w:szCs w:val="28"/>
        </w:rPr>
      </w:pPr>
    </w:p>
    <w:p w14:paraId="735B0106" w14:textId="316CC9B8" w:rsidR="00FB18DA" w:rsidRDefault="00FB18DA" w:rsidP="00340303">
      <w:pPr>
        <w:tabs>
          <w:tab w:val="left" w:pos="2970"/>
        </w:tabs>
        <w:spacing w:line="360" w:lineRule="auto"/>
        <w:ind w:firstLine="708"/>
        <w:jc w:val="both"/>
        <w:rPr>
          <w:b/>
          <w:bCs/>
          <w:sz w:val="28"/>
          <w:szCs w:val="28"/>
        </w:rPr>
      </w:pP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7AD25A9A" w14:textId="6BC067C1" w:rsidR="00FB18DA" w:rsidRPr="00785891" w:rsidRDefault="00FB18DA" w:rsidP="00BB355D">
      <w:pPr>
        <w:pStyle w:val="20"/>
        <w:spacing w:after="95" w:line="250" w:lineRule="auto"/>
        <w:ind w:right="20"/>
        <w:rPr>
          <w:rFonts w:ascii="Times New Roman" w:hAnsi="Times New Roman" w:cs="Times New Roman"/>
          <w:sz w:val="28"/>
          <w:szCs w:val="28"/>
        </w:rPr>
      </w:pPr>
      <w:bookmarkStart w:id="8" w:name="_Toc25986"/>
      <w:r w:rsidRPr="00785891">
        <w:rPr>
          <w:rFonts w:ascii="Times New Roman" w:hAnsi="Times New Roman" w:cs="Times New Roman"/>
          <w:sz w:val="28"/>
          <w:szCs w:val="28"/>
        </w:rPr>
        <w:t xml:space="preserve">8. </w:t>
      </w:r>
      <w:bookmarkEnd w:id="8"/>
      <w:r w:rsidR="00C463C2" w:rsidRPr="00C463C2">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72EAC7CB" w14:textId="77777777" w:rsidR="00FB18DA" w:rsidRPr="00F445D2" w:rsidRDefault="00FB18DA" w:rsidP="00BB355D">
      <w:pPr>
        <w:spacing w:line="250" w:lineRule="auto"/>
        <w:ind w:left="-5" w:right="20"/>
        <w:rPr>
          <w:b/>
          <w:bCs/>
          <w:sz w:val="28"/>
          <w:szCs w:val="28"/>
        </w:rPr>
      </w:pPr>
    </w:p>
    <w:p w14:paraId="63EC7263" w14:textId="77777777" w:rsidR="00046C05" w:rsidRPr="00046C05" w:rsidRDefault="00046C05" w:rsidP="00046C05">
      <w:pPr>
        <w:spacing w:line="360" w:lineRule="auto"/>
        <w:jc w:val="both"/>
        <w:rPr>
          <w:b/>
          <w:noProof/>
          <w:sz w:val="28"/>
          <w:szCs w:val="28"/>
        </w:rPr>
      </w:pPr>
      <w:r w:rsidRPr="00046C05">
        <w:rPr>
          <w:b/>
          <w:noProof/>
          <w:sz w:val="28"/>
          <w:szCs w:val="28"/>
        </w:rPr>
        <w:t xml:space="preserve">Основная литература </w:t>
      </w:r>
    </w:p>
    <w:p w14:paraId="00ED1C95"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236E20BA"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2EA3392"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https://finunivers.alpinadigital.ru/book/8202  (дата обращения:02.06.2023). - Текст: электронный.</w:t>
      </w:r>
    </w:p>
    <w:p w14:paraId="7DC94FA0" w14:textId="77777777" w:rsidR="00046C05" w:rsidRPr="00046C05" w:rsidRDefault="00046C05" w:rsidP="00046C05">
      <w:pPr>
        <w:spacing w:line="360" w:lineRule="auto"/>
        <w:contextualSpacing/>
        <w:jc w:val="both"/>
        <w:rPr>
          <w:rFonts w:eastAsia="Calibri"/>
          <w:b/>
          <w:sz w:val="28"/>
          <w:szCs w:val="28"/>
          <w:lang w:eastAsia="en-US"/>
        </w:rPr>
      </w:pPr>
      <w:r w:rsidRPr="00046C05">
        <w:rPr>
          <w:rFonts w:eastAsia="Calibri"/>
          <w:b/>
          <w:sz w:val="28"/>
          <w:szCs w:val="28"/>
          <w:lang w:eastAsia="en-US"/>
        </w:rPr>
        <w:t xml:space="preserve">Дополнительная литература: </w:t>
      </w:r>
    </w:p>
    <w:p w14:paraId="2F009EB8"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3ED9CA69" w14:textId="77777777" w:rsidR="00FB18DA" w:rsidRDefault="00FB18DA" w:rsidP="00BB355D">
      <w:pPr>
        <w:spacing w:after="31" w:line="259" w:lineRule="auto"/>
        <w:rPr>
          <w:sz w:val="28"/>
          <w:szCs w:val="28"/>
        </w:rPr>
      </w:pPr>
    </w:p>
    <w:p w14:paraId="4436FAD5" w14:textId="77777777" w:rsidR="00FB18DA" w:rsidRDefault="00FB18DA" w:rsidP="00BB355D">
      <w:pPr>
        <w:spacing w:after="31" w:line="259" w:lineRule="auto"/>
        <w:rPr>
          <w:sz w:val="28"/>
          <w:szCs w:val="28"/>
        </w:rPr>
      </w:pPr>
    </w:p>
    <w:p w14:paraId="0C418B4F" w14:textId="77777777" w:rsidR="00FB18DA" w:rsidRPr="00046C05" w:rsidRDefault="00FB18DA" w:rsidP="00BB355D">
      <w:pPr>
        <w:jc w:val="center"/>
        <w:rPr>
          <w:b/>
          <w:bCs/>
          <w:sz w:val="28"/>
          <w:szCs w:val="28"/>
        </w:rPr>
      </w:pPr>
      <w:r w:rsidRPr="00046C05">
        <w:rPr>
          <w:b/>
          <w:bCs/>
          <w:sz w:val="28"/>
          <w:szCs w:val="28"/>
        </w:rPr>
        <w:t>9. Перечень ресурсов информационно-телекоммуникационной сети «Интернет», необходимых для освоения дисциплины</w:t>
      </w:r>
    </w:p>
    <w:p w14:paraId="498A0594" w14:textId="77777777" w:rsidR="00FB18DA" w:rsidRPr="00046C05" w:rsidRDefault="00FB18DA" w:rsidP="00BB355D">
      <w:pPr>
        <w:tabs>
          <w:tab w:val="left" w:pos="426"/>
        </w:tabs>
        <w:spacing w:line="360" w:lineRule="auto"/>
        <w:rPr>
          <w:b/>
          <w:bCs/>
          <w:sz w:val="28"/>
          <w:szCs w:val="28"/>
        </w:rPr>
      </w:pPr>
    </w:p>
    <w:p w14:paraId="4F04DB3A" w14:textId="77777777" w:rsidR="00FB18DA" w:rsidRPr="00046C05" w:rsidRDefault="00FB18DA" w:rsidP="006E5522">
      <w:pPr>
        <w:numPr>
          <w:ilvl w:val="0"/>
          <w:numId w:val="7"/>
        </w:numPr>
        <w:spacing w:after="160" w:line="360" w:lineRule="auto"/>
        <w:rPr>
          <w:sz w:val="28"/>
          <w:szCs w:val="28"/>
          <w:lang w:eastAsia="en-US"/>
        </w:rPr>
      </w:pPr>
      <w:r w:rsidRPr="00046C05">
        <w:rPr>
          <w:sz w:val="28"/>
          <w:szCs w:val="28"/>
          <w:lang w:eastAsia="en-US"/>
        </w:rPr>
        <w:t xml:space="preserve">Электронная библиотека Финансового университета (ЭБ) </w:t>
      </w:r>
      <w:hyperlink r:id="rId8" w:history="1">
        <w:r w:rsidRPr="00046C05">
          <w:rPr>
            <w:sz w:val="28"/>
            <w:szCs w:val="28"/>
            <w:u w:val="single"/>
            <w:lang w:eastAsia="en-US"/>
          </w:rPr>
          <w:t>http://elib.fa.ru/</w:t>
        </w:r>
      </w:hyperlink>
    </w:p>
    <w:p w14:paraId="085B1F75"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BOOK.RU </w:t>
      </w:r>
      <w:hyperlink r:id="rId9" w:history="1">
        <w:r w:rsidRPr="00046C05">
          <w:rPr>
            <w:sz w:val="28"/>
            <w:szCs w:val="28"/>
            <w:u w:val="single"/>
            <w:lang w:eastAsia="en-US"/>
          </w:rPr>
          <w:t>http://www.book.ru</w:t>
        </w:r>
      </w:hyperlink>
    </w:p>
    <w:p w14:paraId="2AD287BF"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«Университетская библиотека ОНЛАЙН» </w:t>
      </w:r>
      <w:hyperlink r:id="rId10"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biblioclub</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69AE85B9"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w:t>
      </w:r>
      <w:r w:rsidRPr="00046C05">
        <w:rPr>
          <w:sz w:val="28"/>
          <w:szCs w:val="28"/>
          <w:lang w:val="en-US" w:eastAsia="en-US"/>
        </w:rPr>
        <w:t>Znanium</w:t>
      </w:r>
      <w:hyperlink r:id="rId11" w:history="1">
        <w:r w:rsidRPr="00046C05">
          <w:rPr>
            <w:sz w:val="28"/>
            <w:szCs w:val="28"/>
            <w:u w:val="single"/>
            <w:lang w:eastAsia="en-US"/>
          </w:rPr>
          <w:t>http://www.znanium.com</w:t>
        </w:r>
      </w:hyperlink>
    </w:p>
    <w:p w14:paraId="674CF427"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издательства «ЮРАЙТ» </w:t>
      </w:r>
      <w:hyperlink r:id="rId12" w:history="1">
        <w:r w:rsidRPr="00046C05">
          <w:rPr>
            <w:sz w:val="28"/>
            <w:szCs w:val="28"/>
            <w:u w:val="single"/>
            <w:lang w:eastAsia="en-US"/>
          </w:rPr>
          <w:t>https://urait.ru/</w:t>
        </w:r>
      </w:hyperlink>
    </w:p>
    <w:p w14:paraId="0E3F763B"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Электронно-библиотечная система издательства Проспект http://ebs.prospekt.org/books</w:t>
      </w:r>
    </w:p>
    <w:p w14:paraId="33A764CA"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Деловая онлайн-библиотека </w:t>
      </w:r>
      <w:r w:rsidRPr="00046C05">
        <w:rPr>
          <w:sz w:val="28"/>
          <w:szCs w:val="28"/>
          <w:lang w:val="en-US" w:eastAsia="en-US"/>
        </w:rPr>
        <w:t>AlpinaDigital</w:t>
      </w:r>
      <w:hyperlink r:id="rId13"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lib</w:t>
        </w:r>
        <w:r w:rsidRPr="00046C05">
          <w:rPr>
            <w:sz w:val="28"/>
            <w:szCs w:val="28"/>
            <w:u w:val="single"/>
            <w:lang w:eastAsia="en-US"/>
          </w:rPr>
          <w:t>.</w:t>
        </w:r>
        <w:r w:rsidRPr="00046C05">
          <w:rPr>
            <w:sz w:val="28"/>
            <w:szCs w:val="28"/>
            <w:u w:val="single"/>
            <w:lang w:val="en-US" w:eastAsia="en-US"/>
          </w:rPr>
          <w:t>alpinadigital</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37D26B6E" w14:textId="77777777" w:rsidR="00FB18DA" w:rsidRPr="00046C05" w:rsidRDefault="00FB18DA" w:rsidP="00046C05">
      <w:pPr>
        <w:tabs>
          <w:tab w:val="left" w:pos="6388"/>
        </w:tabs>
        <w:spacing w:line="360" w:lineRule="auto"/>
        <w:ind w:left="285"/>
        <w:rPr>
          <w:sz w:val="28"/>
          <w:szCs w:val="28"/>
          <w:lang w:eastAsia="en-US"/>
        </w:rPr>
      </w:pPr>
      <w:r w:rsidRPr="00046C05">
        <w:rPr>
          <w:sz w:val="28"/>
          <w:szCs w:val="28"/>
          <w:lang w:eastAsia="en-US"/>
        </w:rPr>
        <w:t xml:space="preserve">Электронная библиотека Издательского дома «Гребенников» </w:t>
      </w:r>
      <w:hyperlink r:id="rId14" w:history="1">
        <w:r w:rsidRPr="00046C05">
          <w:rPr>
            <w:sz w:val="28"/>
            <w:szCs w:val="28"/>
            <w:u w:val="single"/>
            <w:lang w:eastAsia="en-US"/>
          </w:rPr>
          <w:t>https://grebennikon.ru/</w:t>
        </w:r>
      </w:hyperlink>
    </w:p>
    <w:p w14:paraId="1E7030D5"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Научная электронная библиотека </w:t>
      </w:r>
      <w:r w:rsidRPr="00046C05">
        <w:rPr>
          <w:sz w:val="28"/>
          <w:szCs w:val="28"/>
          <w:lang w:val="en-US" w:eastAsia="en-US"/>
        </w:rPr>
        <w:t>eLibrary</w:t>
      </w:r>
      <w:r w:rsidRPr="00046C05">
        <w:rPr>
          <w:sz w:val="28"/>
          <w:szCs w:val="28"/>
          <w:lang w:eastAsia="en-US"/>
        </w:rPr>
        <w:t>.</w:t>
      </w:r>
      <w:r w:rsidRPr="00046C05">
        <w:rPr>
          <w:sz w:val="28"/>
          <w:szCs w:val="28"/>
          <w:lang w:val="en-US" w:eastAsia="en-US"/>
        </w:rPr>
        <w:t>ru</w:t>
      </w:r>
      <w:hyperlink r:id="rId15"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elibrary</w:t>
        </w:r>
        <w:r w:rsidRPr="00046C05">
          <w:rPr>
            <w:sz w:val="28"/>
            <w:szCs w:val="28"/>
            <w:u w:val="single"/>
            <w:lang w:eastAsia="en-US"/>
          </w:rPr>
          <w:t>.</w:t>
        </w:r>
        <w:r w:rsidRPr="00046C05">
          <w:rPr>
            <w:sz w:val="28"/>
            <w:szCs w:val="28"/>
            <w:u w:val="single"/>
            <w:lang w:val="en-US" w:eastAsia="en-US"/>
          </w:rPr>
          <w:t>ru</w:t>
        </w:r>
      </w:hyperlink>
    </w:p>
    <w:p w14:paraId="510E1500"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Национальная электронная библиотека </w:t>
      </w:r>
      <w:hyperlink r:id="rId16" w:history="1">
        <w:r w:rsidRPr="00046C05">
          <w:rPr>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1C9D2D15" w14:textId="77777777" w:rsidR="00046C05" w:rsidRDefault="00046C05" w:rsidP="00C86F18">
      <w:pPr>
        <w:shd w:val="clear" w:color="auto" w:fill="FFFFFF"/>
        <w:spacing w:line="360" w:lineRule="auto"/>
        <w:ind w:firstLine="709"/>
        <w:jc w:val="both"/>
        <w:rPr>
          <w:sz w:val="28"/>
          <w:szCs w:val="28"/>
        </w:rPr>
      </w:pPr>
    </w:p>
    <w:p w14:paraId="652D88BF" w14:textId="37503F67"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77777777" w:rsidR="00FB18DA" w:rsidRPr="00C86F18" w:rsidRDefault="00FB18DA"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6E5522">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655D538E" w14:textId="77777777" w:rsidR="007421FF" w:rsidRDefault="007421FF" w:rsidP="007421FF">
      <w:pPr>
        <w:ind w:left="360"/>
        <w:jc w:val="center"/>
        <w:rPr>
          <w:b/>
          <w:bCs/>
          <w:strike/>
          <w:sz w:val="28"/>
          <w:szCs w:val="28"/>
        </w:rPr>
      </w:pPr>
      <w:r>
        <w:rPr>
          <w:b/>
          <w:bCs/>
          <w:sz w:val="28"/>
          <w:szCs w:val="28"/>
        </w:rPr>
        <w:t>Рекомендации по выполнению проектной работы</w:t>
      </w:r>
    </w:p>
    <w:p w14:paraId="485B529D" w14:textId="77777777" w:rsidR="007421FF" w:rsidRDefault="007421FF" w:rsidP="007421FF">
      <w:pPr>
        <w:jc w:val="both"/>
        <w:rPr>
          <w:b/>
          <w:bCs/>
          <w:sz w:val="28"/>
          <w:szCs w:val="28"/>
        </w:rPr>
      </w:pPr>
      <w:r>
        <w:rPr>
          <w:b/>
          <w:bCs/>
          <w:sz w:val="28"/>
          <w:szCs w:val="28"/>
        </w:rPr>
        <w:t xml:space="preserve"> </w:t>
      </w:r>
    </w:p>
    <w:p w14:paraId="727D3DAE" w14:textId="47AFD3DF" w:rsidR="007421FF" w:rsidRPr="007421FF" w:rsidRDefault="007421FF" w:rsidP="007421FF">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9B42496" w14:textId="77777777" w:rsidR="007421FF" w:rsidRDefault="007421FF" w:rsidP="007421FF">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1EEC6962" w14:textId="77777777" w:rsidR="007421FF" w:rsidRDefault="007421FF" w:rsidP="007421FF">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E9394BD" w14:textId="77777777" w:rsidR="007421FF" w:rsidRDefault="007421FF" w:rsidP="007421FF">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EBE0315" w14:textId="77777777" w:rsidR="007421FF" w:rsidRDefault="007421FF" w:rsidP="007421FF">
      <w:pPr>
        <w:shd w:val="clear" w:color="auto" w:fill="FFFFFF"/>
        <w:spacing w:line="360" w:lineRule="auto"/>
        <w:ind w:firstLine="709"/>
        <w:jc w:val="both"/>
        <w:rPr>
          <w:sz w:val="28"/>
          <w:szCs w:val="28"/>
        </w:rPr>
      </w:pPr>
      <w:r>
        <w:rPr>
          <w:sz w:val="28"/>
          <w:szCs w:val="28"/>
        </w:rPr>
        <w:lastRenderedPageBreak/>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3E5673E9" w14:textId="77777777" w:rsidR="00FB18DA" w:rsidRPr="00C86F18" w:rsidRDefault="00FB18DA" w:rsidP="00224D3F">
      <w:pPr>
        <w:widowControl w:val="0"/>
        <w:spacing w:line="360" w:lineRule="auto"/>
        <w:jc w:val="both"/>
        <w:rPr>
          <w:b/>
          <w:bCs/>
          <w:sz w:val="28"/>
          <w:szCs w:val="28"/>
        </w:rPr>
      </w:pPr>
    </w:p>
    <w:p w14:paraId="7BA4BB8A" w14:textId="7D5B9D73" w:rsidR="007421FF" w:rsidRDefault="007421FF" w:rsidP="007421FF">
      <w:pPr>
        <w:spacing w:line="360" w:lineRule="auto"/>
        <w:ind w:firstLine="709"/>
        <w:jc w:val="both"/>
        <w:rPr>
          <w:b/>
          <w:bCs/>
          <w:sz w:val="28"/>
          <w:szCs w:val="28"/>
        </w:rPr>
      </w:pPr>
      <w:bookmarkStart w:id="9" w:name="_Toc50587782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46C05">
        <w:rPr>
          <w:b/>
          <w:bCs/>
          <w:sz w:val="28"/>
          <w:szCs w:val="28"/>
        </w:rPr>
        <w:t>очных систем</w:t>
      </w:r>
      <w:r>
        <w:rPr>
          <w:b/>
          <w:bCs/>
          <w:sz w:val="28"/>
          <w:szCs w:val="28"/>
        </w:rPr>
        <w:t>.</w:t>
      </w:r>
    </w:p>
    <w:p w14:paraId="79BBA3ED" w14:textId="77777777" w:rsidR="007421FF" w:rsidRDefault="007421FF" w:rsidP="007421FF">
      <w:pPr>
        <w:keepNext/>
        <w:spacing w:line="360" w:lineRule="auto"/>
        <w:ind w:firstLine="709"/>
        <w:jc w:val="both"/>
        <w:outlineLvl w:val="0"/>
        <w:rPr>
          <w:rFonts w:eastAsia="Calibri"/>
          <w:b/>
          <w:bCs/>
          <w:kern w:val="2"/>
          <w:sz w:val="28"/>
          <w:szCs w:val="28"/>
        </w:rPr>
      </w:pPr>
      <w:bookmarkStart w:id="10" w:name="_Toc531614950"/>
      <w:bookmarkStart w:id="11" w:name="_Toc531686467"/>
      <w:r>
        <w:rPr>
          <w:rFonts w:eastAsia="Calibri"/>
          <w:b/>
          <w:bCs/>
          <w:kern w:val="2"/>
          <w:sz w:val="28"/>
          <w:szCs w:val="28"/>
        </w:rPr>
        <w:t>11. 1. Комплект лицензионного программного обеспечения:</w:t>
      </w:r>
      <w:bookmarkEnd w:id="10"/>
      <w:bookmarkEnd w:id="11"/>
    </w:p>
    <w:p w14:paraId="2E8CB29C"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bookmarkStart w:id="12" w:name="_Toc531614951"/>
      <w:bookmarkStart w:id="13" w:name="_Toc531686468"/>
      <w:r w:rsidRPr="0038328F">
        <w:rPr>
          <w:rFonts w:eastAsia="Calibri"/>
          <w:bCs/>
          <w:kern w:val="2"/>
          <w:sz w:val="28"/>
          <w:szCs w:val="28"/>
          <w:lang w:val="en-US"/>
        </w:rPr>
        <w:t xml:space="preserve">1. </w:t>
      </w:r>
      <w:r>
        <w:rPr>
          <w:rFonts w:eastAsia="Calibri"/>
          <w:bCs/>
          <w:kern w:val="2"/>
          <w:sz w:val="28"/>
          <w:szCs w:val="28"/>
          <w:lang w:val="en-US"/>
        </w:rPr>
        <w:t>Windows</w:t>
      </w:r>
      <w:r w:rsidRPr="0038328F">
        <w:rPr>
          <w:rFonts w:eastAsia="Calibri"/>
          <w:bCs/>
          <w:kern w:val="2"/>
          <w:sz w:val="28"/>
          <w:szCs w:val="28"/>
          <w:lang w:val="en-US"/>
        </w:rPr>
        <w:t xml:space="preserve">, </w:t>
      </w:r>
      <w:r>
        <w:rPr>
          <w:rFonts w:eastAsia="Calibri"/>
          <w:bCs/>
          <w:kern w:val="2"/>
          <w:sz w:val="28"/>
          <w:szCs w:val="28"/>
          <w:lang w:val="en-US"/>
        </w:rPr>
        <w:t>Microsoft</w:t>
      </w:r>
      <w:r w:rsidRPr="0038328F">
        <w:rPr>
          <w:rFonts w:eastAsia="Calibri"/>
          <w:bCs/>
          <w:kern w:val="2"/>
          <w:sz w:val="28"/>
          <w:szCs w:val="28"/>
          <w:lang w:val="en-US"/>
        </w:rPr>
        <w:t xml:space="preserve"> </w:t>
      </w:r>
      <w:r>
        <w:rPr>
          <w:rFonts w:eastAsia="Calibri"/>
          <w:bCs/>
          <w:kern w:val="2"/>
          <w:sz w:val="28"/>
          <w:szCs w:val="28"/>
          <w:lang w:val="en-US"/>
        </w:rPr>
        <w:t>Office</w:t>
      </w:r>
      <w:r w:rsidRPr="0038328F">
        <w:rPr>
          <w:rFonts w:eastAsia="Calibri"/>
          <w:bCs/>
          <w:kern w:val="2"/>
          <w:sz w:val="28"/>
          <w:szCs w:val="28"/>
          <w:lang w:val="en-US"/>
        </w:rPr>
        <w:t>.</w:t>
      </w:r>
      <w:bookmarkEnd w:id="12"/>
      <w:bookmarkEnd w:id="13"/>
    </w:p>
    <w:p w14:paraId="66ACD9B8"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 xml:space="preserve">2. </w:t>
      </w:r>
      <w:r>
        <w:rPr>
          <w:rFonts w:eastAsia="Calibri"/>
          <w:bCs/>
          <w:kern w:val="2"/>
          <w:sz w:val="28"/>
          <w:szCs w:val="28"/>
        </w:rPr>
        <w:t>Антивирус</w:t>
      </w:r>
      <w:r w:rsidRPr="0038328F">
        <w:rPr>
          <w:rFonts w:eastAsia="Calibri"/>
          <w:bCs/>
          <w:kern w:val="2"/>
          <w:sz w:val="28"/>
          <w:szCs w:val="28"/>
          <w:lang w:val="en-US"/>
        </w:rPr>
        <w:t xml:space="preserve"> </w:t>
      </w:r>
      <w:r>
        <w:rPr>
          <w:rFonts w:eastAsia="Calibri"/>
          <w:bCs/>
          <w:kern w:val="2"/>
          <w:sz w:val="28"/>
          <w:szCs w:val="28"/>
          <w:lang w:val="en-US"/>
        </w:rPr>
        <w:t>Kaspersky</w:t>
      </w:r>
    </w:p>
    <w:p w14:paraId="102959E3"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ab/>
      </w:r>
    </w:p>
    <w:p w14:paraId="1D6A1E7A" w14:textId="77777777" w:rsidR="007421FF" w:rsidRDefault="007421FF" w:rsidP="007421FF">
      <w:pPr>
        <w:keepNext/>
        <w:spacing w:line="360" w:lineRule="auto"/>
        <w:ind w:firstLine="709"/>
        <w:jc w:val="both"/>
        <w:outlineLvl w:val="0"/>
        <w:rPr>
          <w:rFonts w:eastAsia="Calibri"/>
          <w:bCs/>
          <w:kern w:val="2"/>
          <w:sz w:val="28"/>
          <w:szCs w:val="28"/>
        </w:rPr>
      </w:pPr>
      <w:bookmarkStart w:id="14" w:name="_Toc531614953"/>
      <w:bookmarkStart w:id="15" w:name="_Toc531686470"/>
      <w:r w:rsidRPr="0038328F">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4"/>
      <w:bookmarkEnd w:id="15"/>
    </w:p>
    <w:p w14:paraId="0B1FECF7"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p>
    <w:p w14:paraId="62D26D83"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3DC013C1"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CC2B2CD"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2452143A"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BDEBFEC" w14:textId="77777777" w:rsidR="007421FF" w:rsidRDefault="007421FF" w:rsidP="007421FF">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B75AC2F" w14:textId="77777777" w:rsidR="007421FF" w:rsidRDefault="007421FF" w:rsidP="007421FF">
      <w:pPr>
        <w:spacing w:line="360" w:lineRule="auto"/>
        <w:ind w:firstLine="709"/>
        <w:jc w:val="both"/>
        <w:rPr>
          <w:bCs/>
          <w:sz w:val="28"/>
          <w:szCs w:val="28"/>
        </w:rPr>
      </w:pPr>
      <w:r>
        <w:rPr>
          <w:bCs/>
          <w:sz w:val="28"/>
          <w:szCs w:val="28"/>
        </w:rPr>
        <w:t>- не используются</w:t>
      </w:r>
    </w:p>
    <w:p w14:paraId="521FA7A1" w14:textId="65073367" w:rsidR="007421FF" w:rsidRDefault="007421FF" w:rsidP="007421FF">
      <w:pPr>
        <w:spacing w:line="360" w:lineRule="auto"/>
        <w:ind w:hanging="415"/>
        <w:jc w:val="both"/>
        <w:rPr>
          <w:b/>
          <w:bCs/>
          <w:sz w:val="28"/>
          <w:szCs w:val="28"/>
        </w:rPr>
      </w:pPr>
    </w:p>
    <w:p w14:paraId="604BE563" w14:textId="216C7EF7" w:rsidR="00046C05" w:rsidRDefault="00046C05" w:rsidP="007421FF">
      <w:pPr>
        <w:spacing w:line="360" w:lineRule="auto"/>
        <w:ind w:hanging="415"/>
        <w:jc w:val="both"/>
        <w:rPr>
          <w:b/>
          <w:bCs/>
          <w:sz w:val="28"/>
          <w:szCs w:val="28"/>
        </w:rPr>
      </w:pPr>
    </w:p>
    <w:p w14:paraId="5A4F99C1" w14:textId="5B181DAE" w:rsidR="00046C05" w:rsidRDefault="00046C05" w:rsidP="007421FF">
      <w:pPr>
        <w:spacing w:line="360" w:lineRule="auto"/>
        <w:ind w:hanging="415"/>
        <w:jc w:val="both"/>
        <w:rPr>
          <w:b/>
          <w:bCs/>
          <w:sz w:val="28"/>
          <w:szCs w:val="28"/>
        </w:rPr>
      </w:pPr>
    </w:p>
    <w:p w14:paraId="473776B9" w14:textId="7320C1BD" w:rsidR="00046C05" w:rsidRDefault="00046C05" w:rsidP="007421FF">
      <w:pPr>
        <w:spacing w:line="360" w:lineRule="auto"/>
        <w:ind w:hanging="415"/>
        <w:jc w:val="both"/>
        <w:rPr>
          <w:b/>
          <w:bCs/>
          <w:sz w:val="28"/>
          <w:szCs w:val="28"/>
        </w:rPr>
      </w:pPr>
    </w:p>
    <w:p w14:paraId="4AB55749" w14:textId="77777777" w:rsidR="00046C05" w:rsidRDefault="00046C05" w:rsidP="007421FF">
      <w:pPr>
        <w:spacing w:line="360" w:lineRule="auto"/>
        <w:ind w:hanging="415"/>
        <w:jc w:val="both"/>
        <w:rPr>
          <w:b/>
          <w:bCs/>
          <w:sz w:val="28"/>
          <w:szCs w:val="28"/>
        </w:rPr>
      </w:pPr>
    </w:p>
    <w:p w14:paraId="012819AF" w14:textId="6794CA3E"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9"/>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FE5B9" w14:textId="77777777" w:rsidR="00844BB1" w:rsidRDefault="00844BB1">
      <w:r>
        <w:separator/>
      </w:r>
    </w:p>
  </w:endnote>
  <w:endnote w:type="continuationSeparator" w:id="0">
    <w:p w14:paraId="53D51133" w14:textId="77777777" w:rsidR="00844BB1" w:rsidRDefault="0084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3568C31B" w:rsidR="00D54298" w:rsidRDefault="00D54298">
    <w:pPr>
      <w:pStyle w:val="ad"/>
      <w:jc w:val="right"/>
    </w:pPr>
    <w:r>
      <w:fldChar w:fldCharType="begin"/>
    </w:r>
    <w:r>
      <w:instrText xml:space="preserve"> PAGE   \* MERGEFORMAT </w:instrText>
    </w:r>
    <w:r>
      <w:fldChar w:fldCharType="separate"/>
    </w:r>
    <w:r w:rsidR="00813717">
      <w:rPr>
        <w:noProof/>
      </w:rPr>
      <w:t>7</w:t>
    </w:r>
    <w:r>
      <w:rPr>
        <w:noProof/>
      </w:rPr>
      <w:fldChar w:fldCharType="end"/>
    </w:r>
  </w:p>
  <w:p w14:paraId="7FBF7859" w14:textId="77777777" w:rsidR="00D54298" w:rsidRDefault="00D542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4C2ED" w14:textId="77777777" w:rsidR="00844BB1" w:rsidRDefault="00844BB1">
      <w:r>
        <w:separator/>
      </w:r>
    </w:p>
  </w:footnote>
  <w:footnote w:type="continuationSeparator" w:id="0">
    <w:p w14:paraId="72C393E9" w14:textId="77777777" w:rsidR="00844BB1" w:rsidRDefault="00844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7"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3"/>
  </w:num>
  <w:num w:numId="2">
    <w:abstractNumId w:val="10"/>
  </w:num>
  <w:num w:numId="3">
    <w:abstractNumId w:val="11"/>
  </w:num>
  <w:num w:numId="4">
    <w:abstractNumId w:val="14"/>
  </w:num>
  <w:num w:numId="5">
    <w:abstractNumId w:val="12"/>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6"/>
  </w:num>
  <w:num w:numId="8">
    <w:abstractNumId w:val="5"/>
  </w:num>
  <w:num w:numId="9">
    <w:abstractNumId w:val="8"/>
  </w:num>
  <w:num w:numId="10">
    <w:abstractNumId w:val="9"/>
  </w:num>
  <w:num w:numId="11">
    <w:abstractNumId w:val="7"/>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1B58"/>
    <w:rsid w:val="00012F32"/>
    <w:rsid w:val="00016F1F"/>
    <w:rsid w:val="000175B5"/>
    <w:rsid w:val="0002205A"/>
    <w:rsid w:val="00027CE7"/>
    <w:rsid w:val="00032BD9"/>
    <w:rsid w:val="00036533"/>
    <w:rsid w:val="00046C05"/>
    <w:rsid w:val="00046D2B"/>
    <w:rsid w:val="00057BAE"/>
    <w:rsid w:val="000602E2"/>
    <w:rsid w:val="00064C61"/>
    <w:rsid w:val="00067297"/>
    <w:rsid w:val="00072082"/>
    <w:rsid w:val="0007787D"/>
    <w:rsid w:val="000805BF"/>
    <w:rsid w:val="00080BE6"/>
    <w:rsid w:val="00082362"/>
    <w:rsid w:val="00083E48"/>
    <w:rsid w:val="00091018"/>
    <w:rsid w:val="00094F70"/>
    <w:rsid w:val="00097DBD"/>
    <w:rsid w:val="000A3AA9"/>
    <w:rsid w:val="000B05E7"/>
    <w:rsid w:val="000C05A4"/>
    <w:rsid w:val="000C4D97"/>
    <w:rsid w:val="000E1614"/>
    <w:rsid w:val="000E41EB"/>
    <w:rsid w:val="000E5140"/>
    <w:rsid w:val="000F07CF"/>
    <w:rsid w:val="000F1EB2"/>
    <w:rsid w:val="000F2887"/>
    <w:rsid w:val="000F7A2E"/>
    <w:rsid w:val="0010083C"/>
    <w:rsid w:val="001008D1"/>
    <w:rsid w:val="001034C3"/>
    <w:rsid w:val="001056FE"/>
    <w:rsid w:val="00112663"/>
    <w:rsid w:val="00114819"/>
    <w:rsid w:val="001223EC"/>
    <w:rsid w:val="00133138"/>
    <w:rsid w:val="001416D0"/>
    <w:rsid w:val="0014321F"/>
    <w:rsid w:val="001436C9"/>
    <w:rsid w:val="001447C2"/>
    <w:rsid w:val="00153607"/>
    <w:rsid w:val="00161E3A"/>
    <w:rsid w:val="001648E9"/>
    <w:rsid w:val="00172333"/>
    <w:rsid w:val="00176179"/>
    <w:rsid w:val="00185F53"/>
    <w:rsid w:val="0019140B"/>
    <w:rsid w:val="0019519C"/>
    <w:rsid w:val="00197A71"/>
    <w:rsid w:val="001A175C"/>
    <w:rsid w:val="001C03D3"/>
    <w:rsid w:val="001C259E"/>
    <w:rsid w:val="001C6CEF"/>
    <w:rsid w:val="001D69D7"/>
    <w:rsid w:val="001E6D6E"/>
    <w:rsid w:val="001E7D4D"/>
    <w:rsid w:val="002037B2"/>
    <w:rsid w:val="002051E4"/>
    <w:rsid w:val="002075F5"/>
    <w:rsid w:val="0021281B"/>
    <w:rsid w:val="00216B7E"/>
    <w:rsid w:val="00224D3F"/>
    <w:rsid w:val="00224F9B"/>
    <w:rsid w:val="002315FC"/>
    <w:rsid w:val="00233088"/>
    <w:rsid w:val="00236BEF"/>
    <w:rsid w:val="00240D70"/>
    <w:rsid w:val="00241AD2"/>
    <w:rsid w:val="00250C11"/>
    <w:rsid w:val="00262648"/>
    <w:rsid w:val="00264504"/>
    <w:rsid w:val="00271A28"/>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0E08"/>
    <w:rsid w:val="002E179F"/>
    <w:rsid w:val="002F4B94"/>
    <w:rsid w:val="00301287"/>
    <w:rsid w:val="00303DE9"/>
    <w:rsid w:val="003100CD"/>
    <w:rsid w:val="00314AB9"/>
    <w:rsid w:val="00322ECA"/>
    <w:rsid w:val="003236E6"/>
    <w:rsid w:val="0032665C"/>
    <w:rsid w:val="00327F91"/>
    <w:rsid w:val="00330BEB"/>
    <w:rsid w:val="00340303"/>
    <w:rsid w:val="00340738"/>
    <w:rsid w:val="00346E7B"/>
    <w:rsid w:val="00347601"/>
    <w:rsid w:val="00360719"/>
    <w:rsid w:val="003630BD"/>
    <w:rsid w:val="0036662E"/>
    <w:rsid w:val="00371599"/>
    <w:rsid w:val="00372792"/>
    <w:rsid w:val="0038328F"/>
    <w:rsid w:val="003851EC"/>
    <w:rsid w:val="003A005C"/>
    <w:rsid w:val="003A2C52"/>
    <w:rsid w:val="003A2EBA"/>
    <w:rsid w:val="003A5D6E"/>
    <w:rsid w:val="003A7883"/>
    <w:rsid w:val="003B0F0F"/>
    <w:rsid w:val="003B49C7"/>
    <w:rsid w:val="003C0ABF"/>
    <w:rsid w:val="003D71FE"/>
    <w:rsid w:val="003E597C"/>
    <w:rsid w:val="003F2017"/>
    <w:rsid w:val="00401E6A"/>
    <w:rsid w:val="004039F0"/>
    <w:rsid w:val="00416418"/>
    <w:rsid w:val="00424B21"/>
    <w:rsid w:val="00424B95"/>
    <w:rsid w:val="0043725C"/>
    <w:rsid w:val="00450C79"/>
    <w:rsid w:val="00460C5E"/>
    <w:rsid w:val="00463832"/>
    <w:rsid w:val="00464A39"/>
    <w:rsid w:val="00470492"/>
    <w:rsid w:val="00484D5A"/>
    <w:rsid w:val="00486A16"/>
    <w:rsid w:val="0049659F"/>
    <w:rsid w:val="004966E6"/>
    <w:rsid w:val="00496B65"/>
    <w:rsid w:val="004A2B7F"/>
    <w:rsid w:val="004A355A"/>
    <w:rsid w:val="004A6147"/>
    <w:rsid w:val="004B0AA5"/>
    <w:rsid w:val="004B43E9"/>
    <w:rsid w:val="004B526B"/>
    <w:rsid w:val="004B5A8C"/>
    <w:rsid w:val="004C5DE0"/>
    <w:rsid w:val="004C64F9"/>
    <w:rsid w:val="004D0275"/>
    <w:rsid w:val="004D5A23"/>
    <w:rsid w:val="004E7751"/>
    <w:rsid w:val="004F439C"/>
    <w:rsid w:val="004F461B"/>
    <w:rsid w:val="005027D0"/>
    <w:rsid w:val="005061A6"/>
    <w:rsid w:val="00506FD6"/>
    <w:rsid w:val="005072CA"/>
    <w:rsid w:val="005242AD"/>
    <w:rsid w:val="00553B13"/>
    <w:rsid w:val="00555F70"/>
    <w:rsid w:val="00557A3B"/>
    <w:rsid w:val="00564C44"/>
    <w:rsid w:val="005707F2"/>
    <w:rsid w:val="00570918"/>
    <w:rsid w:val="00572A61"/>
    <w:rsid w:val="00573863"/>
    <w:rsid w:val="00574062"/>
    <w:rsid w:val="00577CC7"/>
    <w:rsid w:val="005823DE"/>
    <w:rsid w:val="00587006"/>
    <w:rsid w:val="00593613"/>
    <w:rsid w:val="005A2166"/>
    <w:rsid w:val="005A63F2"/>
    <w:rsid w:val="005B5E37"/>
    <w:rsid w:val="005B6BF3"/>
    <w:rsid w:val="005B7473"/>
    <w:rsid w:val="005C2784"/>
    <w:rsid w:val="005D29D5"/>
    <w:rsid w:val="005E0347"/>
    <w:rsid w:val="005E4E15"/>
    <w:rsid w:val="005F26C1"/>
    <w:rsid w:val="005F454A"/>
    <w:rsid w:val="005F4B82"/>
    <w:rsid w:val="00611944"/>
    <w:rsid w:val="00615535"/>
    <w:rsid w:val="00627C1F"/>
    <w:rsid w:val="00635594"/>
    <w:rsid w:val="00642041"/>
    <w:rsid w:val="006529C0"/>
    <w:rsid w:val="006545D4"/>
    <w:rsid w:val="006727A6"/>
    <w:rsid w:val="006827EB"/>
    <w:rsid w:val="00687D4A"/>
    <w:rsid w:val="00692DFA"/>
    <w:rsid w:val="006931E1"/>
    <w:rsid w:val="00694837"/>
    <w:rsid w:val="006A1DCA"/>
    <w:rsid w:val="006A442C"/>
    <w:rsid w:val="006C4D07"/>
    <w:rsid w:val="006D4001"/>
    <w:rsid w:val="006D775A"/>
    <w:rsid w:val="006E245E"/>
    <w:rsid w:val="006E5522"/>
    <w:rsid w:val="006E7DA9"/>
    <w:rsid w:val="006F2BB5"/>
    <w:rsid w:val="00706CC5"/>
    <w:rsid w:val="00712EF0"/>
    <w:rsid w:val="00715B09"/>
    <w:rsid w:val="00716C2A"/>
    <w:rsid w:val="0072156C"/>
    <w:rsid w:val="00726831"/>
    <w:rsid w:val="007421FF"/>
    <w:rsid w:val="00742642"/>
    <w:rsid w:val="00746E88"/>
    <w:rsid w:val="00751CF5"/>
    <w:rsid w:val="00756C2A"/>
    <w:rsid w:val="007600A6"/>
    <w:rsid w:val="00764790"/>
    <w:rsid w:val="0077519A"/>
    <w:rsid w:val="007770EF"/>
    <w:rsid w:val="007775DA"/>
    <w:rsid w:val="00782B3F"/>
    <w:rsid w:val="00782C65"/>
    <w:rsid w:val="00785891"/>
    <w:rsid w:val="00786DB4"/>
    <w:rsid w:val="00794729"/>
    <w:rsid w:val="007B15F9"/>
    <w:rsid w:val="007B1923"/>
    <w:rsid w:val="007B2D79"/>
    <w:rsid w:val="007B4A29"/>
    <w:rsid w:val="007B7710"/>
    <w:rsid w:val="007C440E"/>
    <w:rsid w:val="007C4829"/>
    <w:rsid w:val="007C6A3B"/>
    <w:rsid w:val="007D2EA4"/>
    <w:rsid w:val="007D448D"/>
    <w:rsid w:val="007D6F36"/>
    <w:rsid w:val="007E1A7C"/>
    <w:rsid w:val="007E1AC4"/>
    <w:rsid w:val="007E2F0F"/>
    <w:rsid w:val="007F2941"/>
    <w:rsid w:val="007F7704"/>
    <w:rsid w:val="00804A38"/>
    <w:rsid w:val="00805BC0"/>
    <w:rsid w:val="008112F2"/>
    <w:rsid w:val="00813717"/>
    <w:rsid w:val="00814C5C"/>
    <w:rsid w:val="00814E3E"/>
    <w:rsid w:val="00815CE6"/>
    <w:rsid w:val="00817F1D"/>
    <w:rsid w:val="0082491A"/>
    <w:rsid w:val="00831051"/>
    <w:rsid w:val="00844BB1"/>
    <w:rsid w:val="00844E20"/>
    <w:rsid w:val="0084555B"/>
    <w:rsid w:val="008543D7"/>
    <w:rsid w:val="00867B55"/>
    <w:rsid w:val="00870769"/>
    <w:rsid w:val="008714AF"/>
    <w:rsid w:val="008714B9"/>
    <w:rsid w:val="00874428"/>
    <w:rsid w:val="00877A5D"/>
    <w:rsid w:val="00887038"/>
    <w:rsid w:val="00887C03"/>
    <w:rsid w:val="008930BB"/>
    <w:rsid w:val="0089786C"/>
    <w:rsid w:val="008A16EA"/>
    <w:rsid w:val="008A3DB5"/>
    <w:rsid w:val="008B0A6C"/>
    <w:rsid w:val="008B0BDD"/>
    <w:rsid w:val="008B651F"/>
    <w:rsid w:val="008B67EE"/>
    <w:rsid w:val="008C2A42"/>
    <w:rsid w:val="008C7BD4"/>
    <w:rsid w:val="008D0151"/>
    <w:rsid w:val="008D10D5"/>
    <w:rsid w:val="008D2967"/>
    <w:rsid w:val="008E0010"/>
    <w:rsid w:val="008E20AD"/>
    <w:rsid w:val="008E4131"/>
    <w:rsid w:val="008E5B53"/>
    <w:rsid w:val="008E61D0"/>
    <w:rsid w:val="008E62C6"/>
    <w:rsid w:val="008F1D52"/>
    <w:rsid w:val="008F486B"/>
    <w:rsid w:val="008F799F"/>
    <w:rsid w:val="00901ADA"/>
    <w:rsid w:val="0090393F"/>
    <w:rsid w:val="009070BC"/>
    <w:rsid w:val="00907335"/>
    <w:rsid w:val="00914982"/>
    <w:rsid w:val="00931258"/>
    <w:rsid w:val="00935762"/>
    <w:rsid w:val="00935E6A"/>
    <w:rsid w:val="00943211"/>
    <w:rsid w:val="00945AC4"/>
    <w:rsid w:val="00947F18"/>
    <w:rsid w:val="00950656"/>
    <w:rsid w:val="00954284"/>
    <w:rsid w:val="0095457A"/>
    <w:rsid w:val="009604D9"/>
    <w:rsid w:val="00964D44"/>
    <w:rsid w:val="0096752E"/>
    <w:rsid w:val="0098606D"/>
    <w:rsid w:val="00986101"/>
    <w:rsid w:val="00991FFE"/>
    <w:rsid w:val="009A2A6F"/>
    <w:rsid w:val="009B2E80"/>
    <w:rsid w:val="009C00E4"/>
    <w:rsid w:val="009C1561"/>
    <w:rsid w:val="009C48D2"/>
    <w:rsid w:val="009D06D8"/>
    <w:rsid w:val="009D42BA"/>
    <w:rsid w:val="009E2F41"/>
    <w:rsid w:val="009F77C9"/>
    <w:rsid w:val="00A0429F"/>
    <w:rsid w:val="00A06A55"/>
    <w:rsid w:val="00A12F52"/>
    <w:rsid w:val="00A17336"/>
    <w:rsid w:val="00A20305"/>
    <w:rsid w:val="00A25169"/>
    <w:rsid w:val="00A2688B"/>
    <w:rsid w:val="00A34101"/>
    <w:rsid w:val="00A35589"/>
    <w:rsid w:val="00A37B0F"/>
    <w:rsid w:val="00A42668"/>
    <w:rsid w:val="00A46ED1"/>
    <w:rsid w:val="00A52113"/>
    <w:rsid w:val="00A622EF"/>
    <w:rsid w:val="00A64A51"/>
    <w:rsid w:val="00A8090F"/>
    <w:rsid w:val="00A81234"/>
    <w:rsid w:val="00A8270C"/>
    <w:rsid w:val="00AA1363"/>
    <w:rsid w:val="00AA2888"/>
    <w:rsid w:val="00AA2ED2"/>
    <w:rsid w:val="00AC1CAF"/>
    <w:rsid w:val="00AC2C7B"/>
    <w:rsid w:val="00AD2EC8"/>
    <w:rsid w:val="00AD4E8E"/>
    <w:rsid w:val="00AD5039"/>
    <w:rsid w:val="00AE0F42"/>
    <w:rsid w:val="00AE4176"/>
    <w:rsid w:val="00AE6096"/>
    <w:rsid w:val="00AF12D6"/>
    <w:rsid w:val="00B0064D"/>
    <w:rsid w:val="00B166EA"/>
    <w:rsid w:val="00B203AE"/>
    <w:rsid w:val="00B22351"/>
    <w:rsid w:val="00B228DC"/>
    <w:rsid w:val="00B24F4A"/>
    <w:rsid w:val="00B24F77"/>
    <w:rsid w:val="00B25B8A"/>
    <w:rsid w:val="00B34D6A"/>
    <w:rsid w:val="00B36A75"/>
    <w:rsid w:val="00B47D4D"/>
    <w:rsid w:val="00B5478F"/>
    <w:rsid w:val="00B54DFD"/>
    <w:rsid w:val="00B55060"/>
    <w:rsid w:val="00B55F6A"/>
    <w:rsid w:val="00B61318"/>
    <w:rsid w:val="00B62E88"/>
    <w:rsid w:val="00B7491B"/>
    <w:rsid w:val="00B82367"/>
    <w:rsid w:val="00B84309"/>
    <w:rsid w:val="00B950A9"/>
    <w:rsid w:val="00BA0B76"/>
    <w:rsid w:val="00BA3E0F"/>
    <w:rsid w:val="00BB355D"/>
    <w:rsid w:val="00BC2AB1"/>
    <w:rsid w:val="00BD14AF"/>
    <w:rsid w:val="00BE1801"/>
    <w:rsid w:val="00BF1244"/>
    <w:rsid w:val="00BF6463"/>
    <w:rsid w:val="00C018A1"/>
    <w:rsid w:val="00C116AF"/>
    <w:rsid w:val="00C128CB"/>
    <w:rsid w:val="00C16A84"/>
    <w:rsid w:val="00C178AE"/>
    <w:rsid w:val="00C217DD"/>
    <w:rsid w:val="00C23B4B"/>
    <w:rsid w:val="00C23D21"/>
    <w:rsid w:val="00C23EB8"/>
    <w:rsid w:val="00C25730"/>
    <w:rsid w:val="00C3246C"/>
    <w:rsid w:val="00C3794B"/>
    <w:rsid w:val="00C463C2"/>
    <w:rsid w:val="00C57160"/>
    <w:rsid w:val="00C627B1"/>
    <w:rsid w:val="00C72C0C"/>
    <w:rsid w:val="00C86F18"/>
    <w:rsid w:val="00C91143"/>
    <w:rsid w:val="00CA37F1"/>
    <w:rsid w:val="00CC0D32"/>
    <w:rsid w:val="00CC0EED"/>
    <w:rsid w:val="00CC265E"/>
    <w:rsid w:val="00CC26F8"/>
    <w:rsid w:val="00CD0317"/>
    <w:rsid w:val="00CD24EC"/>
    <w:rsid w:val="00CD509A"/>
    <w:rsid w:val="00CD53DF"/>
    <w:rsid w:val="00CE5479"/>
    <w:rsid w:val="00CE5F84"/>
    <w:rsid w:val="00CF58E1"/>
    <w:rsid w:val="00D05D16"/>
    <w:rsid w:val="00D10806"/>
    <w:rsid w:val="00D1096A"/>
    <w:rsid w:val="00D23CC0"/>
    <w:rsid w:val="00D24127"/>
    <w:rsid w:val="00D26A09"/>
    <w:rsid w:val="00D340E8"/>
    <w:rsid w:val="00D34AF6"/>
    <w:rsid w:val="00D41EC1"/>
    <w:rsid w:val="00D47179"/>
    <w:rsid w:val="00D50B8E"/>
    <w:rsid w:val="00D52D87"/>
    <w:rsid w:val="00D541EA"/>
    <w:rsid w:val="00D54298"/>
    <w:rsid w:val="00D61D50"/>
    <w:rsid w:val="00D62185"/>
    <w:rsid w:val="00D630DB"/>
    <w:rsid w:val="00D660D7"/>
    <w:rsid w:val="00D85709"/>
    <w:rsid w:val="00D936EC"/>
    <w:rsid w:val="00DA4531"/>
    <w:rsid w:val="00DB06BF"/>
    <w:rsid w:val="00DC0107"/>
    <w:rsid w:val="00DC0CDB"/>
    <w:rsid w:val="00DC2532"/>
    <w:rsid w:val="00DC53BA"/>
    <w:rsid w:val="00DD12EB"/>
    <w:rsid w:val="00DE58EC"/>
    <w:rsid w:val="00DE5F78"/>
    <w:rsid w:val="00DF6D7D"/>
    <w:rsid w:val="00E01F04"/>
    <w:rsid w:val="00E03365"/>
    <w:rsid w:val="00E10359"/>
    <w:rsid w:val="00E207AB"/>
    <w:rsid w:val="00E215D1"/>
    <w:rsid w:val="00E232F0"/>
    <w:rsid w:val="00E423F5"/>
    <w:rsid w:val="00E50FB0"/>
    <w:rsid w:val="00E54932"/>
    <w:rsid w:val="00E5665E"/>
    <w:rsid w:val="00E6276F"/>
    <w:rsid w:val="00E6711A"/>
    <w:rsid w:val="00E73A91"/>
    <w:rsid w:val="00E805E4"/>
    <w:rsid w:val="00E86601"/>
    <w:rsid w:val="00E92A85"/>
    <w:rsid w:val="00E92C62"/>
    <w:rsid w:val="00E934E1"/>
    <w:rsid w:val="00EA354A"/>
    <w:rsid w:val="00EA7AAF"/>
    <w:rsid w:val="00EB139D"/>
    <w:rsid w:val="00EB1A89"/>
    <w:rsid w:val="00EB68D5"/>
    <w:rsid w:val="00EC0943"/>
    <w:rsid w:val="00EC0C92"/>
    <w:rsid w:val="00ED46D2"/>
    <w:rsid w:val="00ED547D"/>
    <w:rsid w:val="00EE7EE8"/>
    <w:rsid w:val="00EF2685"/>
    <w:rsid w:val="00EF3727"/>
    <w:rsid w:val="00F04542"/>
    <w:rsid w:val="00F106D0"/>
    <w:rsid w:val="00F12A70"/>
    <w:rsid w:val="00F12B23"/>
    <w:rsid w:val="00F3132A"/>
    <w:rsid w:val="00F350FB"/>
    <w:rsid w:val="00F4046F"/>
    <w:rsid w:val="00F445D2"/>
    <w:rsid w:val="00F5193F"/>
    <w:rsid w:val="00F54344"/>
    <w:rsid w:val="00F55038"/>
    <w:rsid w:val="00F56CA2"/>
    <w:rsid w:val="00F577CB"/>
    <w:rsid w:val="00F625B5"/>
    <w:rsid w:val="00F62ACD"/>
    <w:rsid w:val="00F666AC"/>
    <w:rsid w:val="00F70C83"/>
    <w:rsid w:val="00F73073"/>
    <w:rsid w:val="00F81858"/>
    <w:rsid w:val="00F8689E"/>
    <w:rsid w:val="00F86EE0"/>
    <w:rsid w:val="00F87048"/>
    <w:rsid w:val="00F90904"/>
    <w:rsid w:val="00F926E3"/>
    <w:rsid w:val="00F9712C"/>
    <w:rsid w:val="00FA0BBD"/>
    <w:rsid w:val="00FA1ADA"/>
    <w:rsid w:val="00FA4C68"/>
    <w:rsid w:val="00FB18DA"/>
    <w:rsid w:val="00FC45EC"/>
    <w:rsid w:val="00FC4BD3"/>
    <w:rsid w:val="00FE132E"/>
    <w:rsid w:val="00FE3780"/>
    <w:rsid w:val="00FF4CD1"/>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99"/>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3C442-0400-480C-BEA6-8649B7A2B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2011</TotalTime>
  <Pages>1</Pages>
  <Words>8966</Words>
  <Characters>51108</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369</cp:revision>
  <cp:lastPrinted>2022-02-22T13:16:00Z</cp:lastPrinted>
  <dcterms:created xsi:type="dcterms:W3CDTF">2019-11-12T13:37:00Z</dcterms:created>
  <dcterms:modified xsi:type="dcterms:W3CDTF">2024-05-06T12:55:00Z</dcterms:modified>
</cp:coreProperties>
</file>